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7C7F" w:rsidRDefault="00CB43AF">
      <w:pPr>
        <w:pStyle w:val="p0"/>
        <w:rPr>
          <w:rFonts w:ascii="宋体" w:hAnsi="宋体"/>
          <w:b/>
          <w:color w:val="000000"/>
          <w:sz w:val="28"/>
        </w:rPr>
      </w:pPr>
      <w:r>
        <w:rPr>
          <w:rFonts w:ascii="宋体" w:hAnsi="宋体" w:hint="eastAsia"/>
          <w:b/>
          <w:color w:val="000000"/>
          <w:sz w:val="28"/>
        </w:rPr>
        <w:t xml:space="preserve">      宿州学院</w:t>
      </w:r>
      <w:r>
        <w:rPr>
          <w:rFonts w:ascii="宋体" w:hAnsi="宋体" w:hint="eastAsia"/>
          <w:color w:val="000000" w:themeColor="text1"/>
          <w:sz w:val="28"/>
          <w:u w:val="single"/>
        </w:rPr>
        <w:t>信息工程</w:t>
      </w:r>
      <w:r>
        <w:rPr>
          <w:rFonts w:ascii="宋体" w:hAnsi="宋体" w:hint="eastAsia"/>
          <w:b/>
          <w:color w:val="000000"/>
          <w:sz w:val="28"/>
        </w:rPr>
        <w:t>学院创新创业实践活动学分汇总表</w:t>
      </w:r>
    </w:p>
    <w:p w:rsidR="00537C7F" w:rsidRDefault="00CB43AF" w:rsidP="006C66DA">
      <w:pPr>
        <w:pStyle w:val="p0"/>
        <w:ind w:firstLineChars="100" w:firstLine="240"/>
        <w:rPr>
          <w:rFonts w:ascii="宋体" w:hAnsi="宋体"/>
          <w:color w:val="000000" w:themeColor="text1"/>
          <w:sz w:val="24"/>
          <w:szCs w:val="24"/>
          <w:u w:val="single"/>
        </w:rPr>
      </w:pPr>
      <w:r>
        <w:rPr>
          <w:rFonts w:ascii="宋体" w:hAnsi="宋体" w:hint="eastAsia"/>
          <w:color w:val="000000" w:themeColor="text1"/>
          <w:sz w:val="24"/>
          <w:szCs w:val="24"/>
        </w:rPr>
        <w:t>15级学生总人数：</w:t>
      </w:r>
      <w:r w:rsidRPr="006C66DA">
        <w:rPr>
          <w:rFonts w:ascii="宋体" w:hAnsi="宋体" w:hint="eastAsia"/>
          <w:color w:val="000000" w:themeColor="text1"/>
          <w:sz w:val="24"/>
          <w:szCs w:val="24"/>
          <w:u w:val="single"/>
        </w:rPr>
        <w:t>58</w:t>
      </w:r>
      <w:r w:rsidR="006C66DA">
        <w:rPr>
          <w:rFonts w:ascii="Times New Roman" w:hAnsi="Times New Roman" w:hint="eastAsia"/>
          <w:color w:val="000000"/>
          <w:sz w:val="24"/>
          <w:szCs w:val="24"/>
        </w:rPr>
        <w:t xml:space="preserve">                   15</w:t>
      </w:r>
      <w:r>
        <w:rPr>
          <w:rFonts w:ascii="Times New Roman" w:hAnsi="Times New Roman" w:hint="eastAsia"/>
          <w:color w:val="000000"/>
          <w:sz w:val="24"/>
          <w:szCs w:val="24"/>
        </w:rPr>
        <w:t>级创新学分低于</w:t>
      </w:r>
      <w:r>
        <w:rPr>
          <w:rFonts w:ascii="Times New Roman" w:hAnsi="Times New Roman" w:hint="eastAsia"/>
          <w:color w:val="000000"/>
          <w:sz w:val="24"/>
          <w:szCs w:val="24"/>
        </w:rPr>
        <w:t>6</w:t>
      </w:r>
      <w:r>
        <w:rPr>
          <w:rFonts w:ascii="Times New Roman" w:hAnsi="Times New Roman" w:hint="eastAsia"/>
          <w:color w:val="000000"/>
          <w:sz w:val="24"/>
          <w:szCs w:val="24"/>
        </w:rPr>
        <w:t>分学生</w:t>
      </w:r>
      <w:r>
        <w:rPr>
          <w:rFonts w:ascii="Times New Roman" w:hAnsi="Times New Roman"/>
          <w:color w:val="000000"/>
          <w:sz w:val="24"/>
          <w:szCs w:val="24"/>
        </w:rPr>
        <w:t>人数</w:t>
      </w:r>
      <w:r>
        <w:rPr>
          <w:rFonts w:ascii="Times New Roman" w:hAnsi="Times New Roman" w:hint="eastAsia"/>
          <w:color w:val="000000"/>
          <w:sz w:val="24"/>
          <w:szCs w:val="24"/>
        </w:rPr>
        <w:t>：</w:t>
      </w:r>
      <w:r w:rsidRPr="006C66DA">
        <w:rPr>
          <w:rFonts w:ascii="Times New Roman" w:hAnsi="Times New Roman" w:hint="eastAsia"/>
          <w:color w:val="000000"/>
          <w:sz w:val="24"/>
          <w:szCs w:val="24"/>
          <w:u w:val="single"/>
        </w:rPr>
        <w:t>23</w:t>
      </w:r>
    </w:p>
    <w:tbl>
      <w:tblPr>
        <w:tblpPr w:leftFromText="180" w:rightFromText="180" w:vertAnchor="page" w:horzAnchor="page" w:tblpX="1038" w:tblpY="3965"/>
        <w:tblW w:w="10456" w:type="dxa"/>
        <w:tblLayout w:type="fixed"/>
        <w:tblLook w:val="04A0" w:firstRow="1" w:lastRow="0" w:firstColumn="1" w:lastColumn="0" w:noHBand="0" w:noVBand="1"/>
      </w:tblPr>
      <w:tblGrid>
        <w:gridCol w:w="1384"/>
        <w:gridCol w:w="1134"/>
        <w:gridCol w:w="1418"/>
        <w:gridCol w:w="4677"/>
        <w:gridCol w:w="851"/>
        <w:gridCol w:w="992"/>
      </w:tblGrid>
      <w:tr w:rsidR="00537C7F" w:rsidTr="006C66DA">
        <w:trPr>
          <w:trHeight w:val="776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C7F" w:rsidRDefault="00CB43AF" w:rsidP="006B3EE9">
            <w:pPr>
              <w:widowControl/>
              <w:jc w:val="center"/>
              <w:rPr>
                <w:color w:val="000000" w:themeColor="text1"/>
                <w:kern w:val="0"/>
                <w:sz w:val="22"/>
              </w:rPr>
            </w:pPr>
            <w:r>
              <w:rPr>
                <w:rFonts w:ascii="宋体" w:hAnsi="宋体" w:hint="eastAsia"/>
                <w:b/>
                <w:bCs/>
                <w:color w:val="000000" w:themeColor="text1"/>
                <w:kern w:val="0"/>
                <w:sz w:val="22"/>
              </w:rPr>
              <w:t>班级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C7F" w:rsidRDefault="00CB43AF" w:rsidP="006B3EE9">
            <w:pPr>
              <w:widowControl/>
              <w:jc w:val="center"/>
              <w:rPr>
                <w:color w:val="000000" w:themeColor="text1"/>
                <w:kern w:val="0"/>
                <w:sz w:val="22"/>
              </w:rPr>
            </w:pPr>
            <w:r>
              <w:rPr>
                <w:rFonts w:ascii="宋体" w:hAnsi="宋体" w:hint="eastAsia"/>
                <w:b/>
                <w:bCs/>
                <w:color w:val="000000" w:themeColor="text1"/>
                <w:kern w:val="0"/>
                <w:sz w:val="22"/>
              </w:rPr>
              <w:t>姓名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C7F" w:rsidRDefault="00CB43AF" w:rsidP="006B3EE9">
            <w:pPr>
              <w:widowControl/>
              <w:jc w:val="center"/>
              <w:rPr>
                <w:color w:val="000000" w:themeColor="text1"/>
                <w:kern w:val="0"/>
                <w:sz w:val="22"/>
              </w:rPr>
            </w:pPr>
            <w:r>
              <w:rPr>
                <w:rFonts w:ascii="宋体" w:hAnsi="宋体" w:hint="eastAsia"/>
                <w:b/>
                <w:bCs/>
                <w:color w:val="000000" w:themeColor="text1"/>
                <w:kern w:val="0"/>
                <w:sz w:val="22"/>
              </w:rPr>
              <w:t>学号</w:t>
            </w:r>
          </w:p>
        </w:tc>
        <w:tc>
          <w:tcPr>
            <w:tcW w:w="4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C7F" w:rsidRDefault="00CB43AF" w:rsidP="006B3EE9">
            <w:pPr>
              <w:widowControl/>
              <w:jc w:val="center"/>
              <w:rPr>
                <w:color w:val="000000" w:themeColor="text1"/>
                <w:kern w:val="0"/>
                <w:sz w:val="22"/>
              </w:rPr>
            </w:pPr>
            <w:r>
              <w:rPr>
                <w:rFonts w:ascii="宋体" w:hAnsi="宋体" w:hint="eastAsia"/>
                <w:b/>
                <w:bCs/>
                <w:color w:val="000000" w:themeColor="text1"/>
                <w:kern w:val="0"/>
                <w:sz w:val="22"/>
              </w:rPr>
              <w:t>获得的创新创业实践活动学分明细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C7F" w:rsidRDefault="00CB43AF" w:rsidP="006B3EE9">
            <w:pPr>
              <w:widowControl/>
              <w:jc w:val="center"/>
              <w:rPr>
                <w:color w:val="000000" w:themeColor="text1"/>
                <w:kern w:val="0"/>
                <w:sz w:val="22"/>
              </w:rPr>
            </w:pPr>
            <w:r>
              <w:rPr>
                <w:rFonts w:ascii="宋体" w:hAnsi="宋体" w:hint="eastAsia"/>
                <w:b/>
                <w:bCs/>
                <w:color w:val="000000" w:themeColor="text1"/>
                <w:kern w:val="0"/>
                <w:sz w:val="22"/>
              </w:rPr>
              <w:t>总分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C7F" w:rsidRDefault="006B3EE9" w:rsidP="006B3EE9">
            <w:pPr>
              <w:widowControl/>
              <w:jc w:val="center"/>
              <w:rPr>
                <w:color w:val="000000" w:themeColor="text1"/>
                <w:kern w:val="0"/>
                <w:sz w:val="22"/>
              </w:rPr>
            </w:pPr>
            <w:r>
              <w:rPr>
                <w:rFonts w:ascii="宋体" w:hAnsi="宋体" w:hint="eastAsia"/>
                <w:b/>
                <w:color w:val="000000" w:themeColor="text1"/>
                <w:sz w:val="22"/>
              </w:rPr>
              <w:t>未获得6个创新学分</w:t>
            </w:r>
            <w:r w:rsidR="00CB43AF">
              <w:rPr>
                <w:rFonts w:ascii="宋体" w:hAnsi="宋体"/>
                <w:b/>
                <w:color w:val="000000" w:themeColor="text1"/>
                <w:sz w:val="22"/>
              </w:rPr>
              <w:t>的打“√”</w:t>
            </w:r>
          </w:p>
        </w:tc>
      </w:tr>
      <w:tr w:rsidR="00537C7F" w:rsidTr="006C66DA">
        <w:trPr>
          <w:trHeight w:val="653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C7F" w:rsidRDefault="00CB43AF" w:rsidP="006B3EE9">
            <w:pPr>
              <w:widowControl/>
              <w:jc w:val="center"/>
              <w:rPr>
                <w:color w:val="000000" w:themeColor="text1"/>
                <w:kern w:val="0"/>
                <w:sz w:val="22"/>
              </w:rPr>
            </w:pPr>
            <w:bookmarkStart w:id="0" w:name="_GoBack" w:colFirst="5" w:colLast="5"/>
            <w:r>
              <w:rPr>
                <w:rFonts w:ascii="宋体" w:hAnsi="宋体" w:hint="eastAsia"/>
                <w:color w:val="000000" w:themeColor="text1"/>
                <w:kern w:val="0"/>
                <w:sz w:val="22"/>
              </w:rPr>
              <w:t>15</w:t>
            </w:r>
            <w:proofErr w:type="gramStart"/>
            <w:r>
              <w:rPr>
                <w:rFonts w:ascii="宋体" w:hAnsi="宋体" w:hint="eastAsia"/>
                <w:color w:val="000000" w:themeColor="text1"/>
                <w:kern w:val="0"/>
                <w:sz w:val="22"/>
              </w:rPr>
              <w:t>网工1班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C7F" w:rsidRDefault="00CB43AF" w:rsidP="006B3EE9">
            <w:pPr>
              <w:widowControl/>
              <w:jc w:val="center"/>
              <w:rPr>
                <w:rFonts w:ascii="宋体" w:hAnsi="宋体"/>
                <w:color w:val="000000" w:themeColor="text1"/>
                <w:kern w:val="0"/>
                <w:sz w:val="24"/>
              </w:rPr>
            </w:pPr>
            <w:proofErr w:type="gramStart"/>
            <w:r>
              <w:rPr>
                <w:rFonts w:ascii="宋体" w:hAnsi="宋体" w:hint="eastAsia"/>
                <w:color w:val="000000" w:themeColor="text1"/>
                <w:kern w:val="0"/>
                <w:sz w:val="24"/>
              </w:rPr>
              <w:t>卜震刚</w:t>
            </w:r>
            <w:proofErr w:type="gram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C7F" w:rsidRDefault="00CB43AF" w:rsidP="006B3EE9">
            <w:pPr>
              <w:widowControl/>
              <w:jc w:val="center"/>
              <w:rPr>
                <w:color w:val="000000" w:themeColor="text1"/>
                <w:kern w:val="0"/>
                <w:sz w:val="22"/>
              </w:rPr>
            </w:pPr>
            <w:r>
              <w:rPr>
                <w:rFonts w:ascii="宋体" w:hAnsi="宋体" w:hint="eastAsia"/>
                <w:color w:val="000000" w:themeColor="text1"/>
                <w:kern w:val="0"/>
                <w:sz w:val="24"/>
              </w:rPr>
              <w:t>2015113101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C7F" w:rsidRDefault="00CB43AF" w:rsidP="006B3EE9">
            <w:pPr>
              <w:widowControl/>
              <w:rPr>
                <w:rFonts w:ascii="宋体" w:hAnsi="宋体"/>
                <w:color w:val="000000" w:themeColor="text1"/>
                <w:sz w:val="20"/>
                <w:szCs w:val="20"/>
              </w:rPr>
            </w:pPr>
            <w:r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1.院级语言才艺大赛二等奖0.5分；</w:t>
            </w:r>
          </w:p>
          <w:p w:rsidR="00537C7F" w:rsidRDefault="00CB43AF" w:rsidP="006B3EE9">
            <w:pPr>
              <w:widowControl/>
              <w:rPr>
                <w:rFonts w:ascii="宋体" w:hAnsi="宋体"/>
                <w:color w:val="000000" w:themeColor="text1"/>
                <w:sz w:val="20"/>
                <w:szCs w:val="20"/>
              </w:rPr>
            </w:pPr>
            <w:r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2.全国机动车驾驶证2分；</w:t>
            </w:r>
          </w:p>
          <w:p w:rsidR="00537C7F" w:rsidRDefault="00CB43AF" w:rsidP="006B3EE9">
            <w:pPr>
              <w:widowControl/>
              <w:rPr>
                <w:rFonts w:ascii="宋体" w:hAnsi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3.</w:t>
            </w:r>
            <w:r>
              <w:rPr>
                <w:rFonts w:ascii="宋体" w:hAnsi="宋体" w:hint="eastAsia"/>
                <w:color w:val="000000" w:themeColor="text1"/>
                <w:kern w:val="0"/>
                <w:sz w:val="20"/>
                <w:szCs w:val="20"/>
              </w:rPr>
              <w:t>校级“颂祖国，感恩党”诗歌朗诵比赛二等奖1.5分；</w:t>
            </w:r>
          </w:p>
          <w:p w:rsidR="00537C7F" w:rsidRDefault="00CB43AF" w:rsidP="006B3EE9">
            <w:pPr>
              <w:widowControl/>
              <w:rPr>
                <w:rFonts w:ascii="宋体" w:hAnsi="宋体"/>
                <w:color w:val="FF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 w:themeColor="text1"/>
                <w:kern w:val="0"/>
                <w:sz w:val="20"/>
                <w:szCs w:val="20"/>
              </w:rPr>
              <w:t>4.普通话水平测试等级证书1分；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C7F" w:rsidRDefault="00CB43AF" w:rsidP="006B3EE9">
            <w:pPr>
              <w:widowControl/>
              <w:jc w:val="center"/>
              <w:rPr>
                <w:color w:val="000000" w:themeColor="text1"/>
                <w:kern w:val="0"/>
                <w:sz w:val="22"/>
              </w:rPr>
            </w:pPr>
            <w:r>
              <w:rPr>
                <w:rFonts w:hint="eastAsia"/>
                <w:color w:val="000000" w:themeColor="text1"/>
                <w:kern w:val="0"/>
                <w:sz w:val="22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C7F" w:rsidRDefault="00CB43AF" w:rsidP="00E757A6">
            <w:pPr>
              <w:widowControl/>
              <w:jc w:val="center"/>
              <w:rPr>
                <w:color w:val="000000" w:themeColor="text1"/>
                <w:kern w:val="0"/>
                <w:sz w:val="22"/>
              </w:rPr>
            </w:pPr>
            <w:r>
              <w:rPr>
                <w:rFonts w:hint="eastAsia"/>
                <w:color w:val="000000" w:themeColor="text1"/>
                <w:kern w:val="0"/>
                <w:sz w:val="22"/>
              </w:rPr>
              <w:t>√</w:t>
            </w:r>
          </w:p>
        </w:tc>
      </w:tr>
      <w:tr w:rsidR="00537C7F" w:rsidTr="006C66DA">
        <w:trPr>
          <w:trHeight w:val="790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C7F" w:rsidRDefault="00CB43AF" w:rsidP="006B3EE9">
            <w:pPr>
              <w:widowControl/>
              <w:jc w:val="center"/>
              <w:rPr>
                <w:color w:val="000000" w:themeColor="text1"/>
                <w:kern w:val="0"/>
                <w:sz w:val="22"/>
              </w:rPr>
            </w:pPr>
            <w:r>
              <w:rPr>
                <w:rFonts w:ascii="宋体" w:hAnsi="宋体" w:hint="eastAsia"/>
                <w:color w:val="000000" w:themeColor="text1"/>
                <w:kern w:val="0"/>
                <w:sz w:val="22"/>
              </w:rPr>
              <w:t>15</w:t>
            </w:r>
            <w:proofErr w:type="gramStart"/>
            <w:r>
              <w:rPr>
                <w:rFonts w:ascii="宋体" w:hAnsi="宋体" w:hint="eastAsia"/>
                <w:color w:val="000000" w:themeColor="text1"/>
                <w:kern w:val="0"/>
                <w:sz w:val="22"/>
              </w:rPr>
              <w:t>网工1班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C7F" w:rsidRDefault="00CB43AF" w:rsidP="006B3EE9">
            <w:pPr>
              <w:widowControl/>
              <w:jc w:val="center"/>
              <w:rPr>
                <w:color w:val="000000" w:themeColor="text1"/>
                <w:kern w:val="0"/>
                <w:sz w:val="22"/>
              </w:rPr>
            </w:pPr>
            <w:r>
              <w:rPr>
                <w:rFonts w:ascii="宋体" w:hAnsi="宋体" w:hint="eastAsia"/>
                <w:color w:val="000000" w:themeColor="text1"/>
                <w:kern w:val="0"/>
                <w:sz w:val="24"/>
              </w:rPr>
              <w:t>曹华龙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C7F" w:rsidRDefault="00CB43AF" w:rsidP="006B3EE9">
            <w:pPr>
              <w:widowControl/>
              <w:jc w:val="center"/>
              <w:rPr>
                <w:color w:val="000000" w:themeColor="text1"/>
                <w:kern w:val="0"/>
                <w:sz w:val="22"/>
              </w:rPr>
            </w:pPr>
            <w:r>
              <w:rPr>
                <w:rFonts w:ascii="宋体" w:hAnsi="宋体" w:hint="eastAsia"/>
                <w:color w:val="000000" w:themeColor="text1"/>
                <w:kern w:val="0"/>
                <w:sz w:val="24"/>
              </w:rPr>
              <w:t>2015113102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C7F" w:rsidRDefault="00CB43AF" w:rsidP="006B3EE9">
            <w:pPr>
              <w:widowControl/>
              <w:rPr>
                <w:rFonts w:ascii="宋体" w:hAnsi="宋体"/>
                <w:color w:val="000000" w:themeColor="text1"/>
                <w:sz w:val="20"/>
                <w:szCs w:val="20"/>
              </w:rPr>
            </w:pPr>
            <w:r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1.（院级）党章党规知识竞赛二等奖0.5分；</w:t>
            </w:r>
          </w:p>
          <w:p w:rsidR="00537C7F" w:rsidRDefault="00CB43AF" w:rsidP="006B3EE9">
            <w:pPr>
              <w:widowControl/>
              <w:rPr>
                <w:rFonts w:ascii="宋体" w:hAnsi="宋体"/>
                <w:color w:val="000000" w:themeColor="text1"/>
                <w:sz w:val="20"/>
                <w:szCs w:val="20"/>
              </w:rPr>
            </w:pPr>
            <w:r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2.中华人民共和国机动车驾驶证2分；</w:t>
            </w:r>
          </w:p>
          <w:p w:rsidR="00537C7F" w:rsidRDefault="00CB43AF" w:rsidP="006B3EE9">
            <w:pPr>
              <w:widowControl/>
              <w:rPr>
                <w:rFonts w:ascii="宋体" w:hAnsi="宋体"/>
                <w:color w:val="000000" w:themeColor="text1"/>
                <w:sz w:val="20"/>
                <w:szCs w:val="20"/>
              </w:rPr>
            </w:pPr>
            <w:r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3.图书馆借阅读后感1分；</w:t>
            </w:r>
          </w:p>
          <w:p w:rsidR="00537C7F" w:rsidRDefault="00CB43AF" w:rsidP="006B3EE9">
            <w:pPr>
              <w:widowControl/>
              <w:rPr>
                <w:rFonts w:ascii="宋体" w:hAnsi="宋体"/>
                <w:color w:val="FF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4.院级雷锋精神辩论赛一等奖1分；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C7F" w:rsidRDefault="00CB43AF" w:rsidP="006B3EE9">
            <w:pPr>
              <w:widowControl/>
              <w:jc w:val="center"/>
              <w:rPr>
                <w:color w:val="000000" w:themeColor="text1"/>
                <w:kern w:val="0"/>
                <w:sz w:val="22"/>
              </w:rPr>
            </w:pPr>
            <w:r>
              <w:rPr>
                <w:rFonts w:hint="eastAsia"/>
                <w:color w:val="000000" w:themeColor="text1"/>
                <w:kern w:val="0"/>
                <w:sz w:val="22"/>
              </w:rPr>
              <w:t>4.5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7C7F" w:rsidRDefault="00CB43AF" w:rsidP="00E757A6">
            <w:pPr>
              <w:widowControl/>
              <w:jc w:val="center"/>
              <w:rPr>
                <w:color w:val="000000" w:themeColor="text1"/>
                <w:kern w:val="0"/>
                <w:sz w:val="22"/>
              </w:rPr>
            </w:pPr>
            <w:r>
              <w:rPr>
                <w:rFonts w:ascii="宋体" w:hAnsi="宋体" w:hint="eastAsia"/>
                <w:color w:val="000000" w:themeColor="text1"/>
                <w:kern w:val="0"/>
                <w:sz w:val="22"/>
              </w:rPr>
              <w:t>√</w:t>
            </w:r>
          </w:p>
        </w:tc>
      </w:tr>
      <w:tr w:rsidR="00537C7F" w:rsidTr="006C66DA">
        <w:trPr>
          <w:trHeight w:val="653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C7F" w:rsidRDefault="00CB43AF" w:rsidP="006B3EE9">
            <w:pPr>
              <w:widowControl/>
              <w:jc w:val="center"/>
              <w:rPr>
                <w:color w:val="000000" w:themeColor="text1"/>
                <w:kern w:val="0"/>
                <w:sz w:val="22"/>
              </w:rPr>
            </w:pPr>
            <w:r>
              <w:rPr>
                <w:rFonts w:ascii="宋体" w:hAnsi="宋体" w:hint="eastAsia"/>
                <w:color w:val="000000" w:themeColor="text1"/>
                <w:kern w:val="0"/>
                <w:sz w:val="22"/>
              </w:rPr>
              <w:t>15</w:t>
            </w:r>
            <w:proofErr w:type="gramStart"/>
            <w:r>
              <w:rPr>
                <w:rFonts w:ascii="宋体" w:hAnsi="宋体" w:hint="eastAsia"/>
                <w:color w:val="000000" w:themeColor="text1"/>
                <w:kern w:val="0"/>
                <w:sz w:val="22"/>
              </w:rPr>
              <w:t>网工1班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C7F" w:rsidRDefault="00CB43AF" w:rsidP="006B3EE9">
            <w:pPr>
              <w:widowControl/>
              <w:jc w:val="center"/>
              <w:rPr>
                <w:color w:val="000000" w:themeColor="text1"/>
                <w:kern w:val="0"/>
                <w:sz w:val="22"/>
              </w:rPr>
            </w:pPr>
            <w:proofErr w:type="gramStart"/>
            <w:r>
              <w:rPr>
                <w:rFonts w:ascii="宋体" w:hAnsi="宋体" w:hint="eastAsia"/>
                <w:color w:val="000000" w:themeColor="text1"/>
                <w:kern w:val="0"/>
                <w:sz w:val="24"/>
              </w:rPr>
              <w:t>曹梦芹</w:t>
            </w:r>
            <w:proofErr w:type="gram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C7F" w:rsidRDefault="00CB43AF" w:rsidP="006B3EE9">
            <w:pPr>
              <w:widowControl/>
              <w:jc w:val="center"/>
              <w:rPr>
                <w:color w:val="000000" w:themeColor="text1"/>
                <w:kern w:val="0"/>
                <w:sz w:val="22"/>
              </w:rPr>
            </w:pPr>
            <w:r>
              <w:rPr>
                <w:rFonts w:ascii="宋体" w:hAnsi="宋体" w:hint="eastAsia"/>
                <w:color w:val="000000" w:themeColor="text1"/>
                <w:kern w:val="0"/>
                <w:sz w:val="24"/>
              </w:rPr>
              <w:t>2015113103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37C7F" w:rsidRDefault="00CB43AF" w:rsidP="006B3EE9">
            <w:pPr>
              <w:numPr>
                <w:ilvl w:val="0"/>
                <w:numId w:val="1"/>
              </w:numPr>
              <w:rPr>
                <w:rFonts w:ascii="宋体" w:hAnsi="宋体"/>
                <w:color w:val="000000" w:themeColor="text1"/>
                <w:sz w:val="20"/>
                <w:szCs w:val="20"/>
              </w:rPr>
            </w:pPr>
            <w:r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院级畅想杯排球赛团体二等奖0.5分；</w:t>
            </w:r>
          </w:p>
          <w:p w:rsidR="00537C7F" w:rsidRDefault="00CB43AF" w:rsidP="006B3EE9">
            <w:pPr>
              <w:numPr>
                <w:ilvl w:val="0"/>
                <w:numId w:val="1"/>
              </w:numPr>
              <w:rPr>
                <w:rFonts w:ascii="宋体" w:hAnsi="宋体"/>
                <w:color w:val="000000" w:themeColor="text1"/>
                <w:sz w:val="20"/>
                <w:szCs w:val="20"/>
              </w:rPr>
            </w:pPr>
            <w:r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（校级）宿州学院第十届大学生心理健康月手语操比赛二等奖1.5分；</w:t>
            </w:r>
          </w:p>
          <w:p w:rsidR="00537C7F" w:rsidRDefault="00CB43AF" w:rsidP="006B3EE9">
            <w:pPr>
              <w:rPr>
                <w:rFonts w:ascii="宋体" w:hAnsi="宋体"/>
                <w:color w:val="000000" w:themeColor="text1"/>
                <w:sz w:val="20"/>
                <w:szCs w:val="20"/>
              </w:rPr>
            </w:pPr>
            <w:r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3.（校级）“纪念长征胜利八十周年”主题征文比赛三等奖1分；</w:t>
            </w:r>
          </w:p>
          <w:p w:rsidR="00537C7F" w:rsidRDefault="00CB43AF" w:rsidP="006B3EE9">
            <w:pPr>
              <w:rPr>
                <w:rFonts w:ascii="宋体" w:hAnsi="宋体"/>
                <w:color w:val="000000" w:themeColor="text1"/>
                <w:sz w:val="20"/>
                <w:szCs w:val="20"/>
              </w:rPr>
            </w:pPr>
            <w:r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4.（院级）“趣味成语”比赛二等奖0.5分；</w:t>
            </w:r>
          </w:p>
          <w:p w:rsidR="00537C7F" w:rsidRDefault="00CB43AF" w:rsidP="006B3EE9">
            <w:pPr>
              <w:rPr>
                <w:rFonts w:ascii="宋体" w:hAnsi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 w:themeColor="text1"/>
                <w:kern w:val="0"/>
                <w:sz w:val="20"/>
                <w:szCs w:val="20"/>
              </w:rPr>
              <w:t>5.普通话水平测试等级证书1分；</w:t>
            </w:r>
          </w:p>
          <w:p w:rsidR="00537C7F" w:rsidRDefault="00CB43AF" w:rsidP="006B3EE9">
            <w:pPr>
              <w:rPr>
                <w:rFonts w:ascii="宋体" w:hAnsi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 w:themeColor="text1"/>
                <w:kern w:val="0"/>
                <w:sz w:val="20"/>
                <w:szCs w:val="20"/>
              </w:rPr>
              <w:t>6.（校级）“我的真理价值观”主题征文比赛一等奖2分；</w:t>
            </w:r>
          </w:p>
          <w:p w:rsidR="00537C7F" w:rsidRDefault="00CB43AF" w:rsidP="006B3EE9">
            <w:pPr>
              <w:rPr>
                <w:rFonts w:ascii="宋体" w:hAnsi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 w:themeColor="text1"/>
                <w:kern w:val="0"/>
                <w:sz w:val="20"/>
                <w:szCs w:val="20"/>
              </w:rPr>
              <w:t>7.全国大学英语四级考试1分；</w:t>
            </w:r>
          </w:p>
          <w:p w:rsidR="00537C7F" w:rsidRDefault="00CB43AF" w:rsidP="006B3EE9">
            <w:pPr>
              <w:rPr>
                <w:rFonts w:ascii="宋体" w:hAnsi="宋体"/>
                <w:color w:val="FF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 w:themeColor="text1"/>
                <w:kern w:val="0"/>
                <w:sz w:val="20"/>
                <w:szCs w:val="20"/>
              </w:rPr>
              <w:t>8.校级“颂祖国感恩党”诗歌朗诵比赛二等奖1.5分；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C7F" w:rsidRDefault="00CB43AF" w:rsidP="006B3EE9">
            <w:pPr>
              <w:widowControl/>
              <w:jc w:val="center"/>
              <w:rPr>
                <w:color w:val="000000" w:themeColor="text1"/>
                <w:kern w:val="0"/>
                <w:sz w:val="22"/>
              </w:rPr>
            </w:pPr>
            <w:r>
              <w:rPr>
                <w:rFonts w:hint="eastAsia"/>
                <w:color w:val="000000" w:themeColor="text1"/>
                <w:kern w:val="0"/>
                <w:sz w:val="22"/>
              </w:rPr>
              <w:t>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7C7F" w:rsidRDefault="00537C7F" w:rsidP="00E757A6">
            <w:pPr>
              <w:widowControl/>
              <w:jc w:val="center"/>
              <w:rPr>
                <w:color w:val="000000" w:themeColor="text1"/>
                <w:kern w:val="0"/>
                <w:sz w:val="22"/>
              </w:rPr>
            </w:pPr>
          </w:p>
        </w:tc>
      </w:tr>
      <w:tr w:rsidR="00537C7F" w:rsidTr="006C66DA">
        <w:trPr>
          <w:trHeight w:val="803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C7F" w:rsidRDefault="00CB43AF" w:rsidP="006B3EE9">
            <w:pPr>
              <w:widowControl/>
              <w:jc w:val="center"/>
              <w:rPr>
                <w:color w:val="000000" w:themeColor="text1"/>
                <w:kern w:val="0"/>
                <w:sz w:val="24"/>
              </w:rPr>
            </w:pPr>
            <w:r>
              <w:rPr>
                <w:rFonts w:ascii="宋体" w:hAnsi="宋体" w:hint="eastAsia"/>
                <w:color w:val="000000" w:themeColor="text1"/>
                <w:kern w:val="0"/>
                <w:sz w:val="22"/>
              </w:rPr>
              <w:t>15</w:t>
            </w:r>
            <w:proofErr w:type="gramStart"/>
            <w:r>
              <w:rPr>
                <w:rFonts w:ascii="宋体" w:hAnsi="宋体" w:hint="eastAsia"/>
                <w:color w:val="000000" w:themeColor="text1"/>
                <w:kern w:val="0"/>
                <w:sz w:val="22"/>
              </w:rPr>
              <w:t>网工1班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C7F" w:rsidRDefault="00CB43AF" w:rsidP="006B3EE9">
            <w:pPr>
              <w:widowControl/>
              <w:jc w:val="center"/>
              <w:rPr>
                <w:color w:val="000000" w:themeColor="text1"/>
                <w:kern w:val="0"/>
                <w:sz w:val="24"/>
              </w:rPr>
            </w:pPr>
            <w:r>
              <w:rPr>
                <w:rFonts w:ascii="宋体" w:hAnsi="宋体" w:hint="eastAsia"/>
                <w:color w:val="000000" w:themeColor="text1"/>
                <w:kern w:val="0"/>
                <w:sz w:val="24"/>
              </w:rPr>
              <w:t>曹祁祁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C7F" w:rsidRDefault="00CB43AF" w:rsidP="006B3EE9">
            <w:pPr>
              <w:widowControl/>
              <w:jc w:val="center"/>
              <w:rPr>
                <w:color w:val="000000" w:themeColor="text1"/>
                <w:kern w:val="0"/>
                <w:sz w:val="24"/>
              </w:rPr>
            </w:pPr>
            <w:r>
              <w:rPr>
                <w:rFonts w:ascii="宋体" w:hAnsi="宋体" w:hint="eastAsia"/>
                <w:color w:val="000000" w:themeColor="text1"/>
                <w:kern w:val="0"/>
                <w:sz w:val="24"/>
              </w:rPr>
              <w:t>2015113104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C7F" w:rsidRDefault="00CB43AF" w:rsidP="006B3EE9">
            <w:pPr>
              <w:widowControl/>
              <w:rPr>
                <w:rFonts w:ascii="宋体" w:hAnsi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 w:themeColor="text1"/>
                <w:kern w:val="0"/>
                <w:sz w:val="20"/>
                <w:szCs w:val="20"/>
              </w:rPr>
              <w:t>1.阅读由校团委和图书馆向大学生推荐的课外书目10本1分；</w:t>
            </w:r>
          </w:p>
          <w:p w:rsidR="00537C7F" w:rsidRDefault="00CB43AF" w:rsidP="006B3EE9">
            <w:pPr>
              <w:widowControl/>
              <w:rPr>
                <w:rFonts w:ascii="宋体" w:hAnsi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 w:themeColor="text1"/>
                <w:kern w:val="0"/>
                <w:sz w:val="20"/>
                <w:szCs w:val="20"/>
              </w:rPr>
              <w:t>2.院级“维权小品”比赛二等奖0.5分；</w:t>
            </w:r>
          </w:p>
          <w:p w:rsidR="00537C7F" w:rsidRDefault="00CB43AF" w:rsidP="006B3EE9">
            <w:pPr>
              <w:widowControl/>
              <w:rPr>
                <w:rFonts w:ascii="宋体" w:hAnsi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 w:themeColor="text1"/>
                <w:kern w:val="0"/>
                <w:sz w:val="20"/>
                <w:szCs w:val="20"/>
              </w:rPr>
              <w:t>3.院级“精美创意PPT”比赛二等奖0.5分；</w:t>
            </w:r>
          </w:p>
          <w:p w:rsidR="00537C7F" w:rsidRDefault="00CB43AF" w:rsidP="006B3EE9">
            <w:pPr>
              <w:widowControl/>
              <w:rPr>
                <w:rFonts w:ascii="宋体" w:hAnsi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4.院级“雷锋精神”辩论赛二等奖0.5分；</w:t>
            </w:r>
          </w:p>
          <w:p w:rsidR="00537C7F" w:rsidRDefault="00CB43AF" w:rsidP="006B3EE9">
            <w:pPr>
              <w:widowControl/>
              <w:rPr>
                <w:rFonts w:ascii="宋体" w:hAnsi="宋体"/>
                <w:color w:val="FF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5.普通话水平测试等级证书1分；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C7F" w:rsidRDefault="00CB43AF" w:rsidP="006B3EE9">
            <w:pPr>
              <w:widowControl/>
              <w:jc w:val="center"/>
              <w:rPr>
                <w:color w:val="000000" w:themeColor="text1"/>
                <w:kern w:val="0"/>
                <w:sz w:val="24"/>
              </w:rPr>
            </w:pPr>
            <w:r>
              <w:rPr>
                <w:rFonts w:hint="eastAsia"/>
                <w:color w:val="000000" w:themeColor="text1"/>
                <w:kern w:val="0"/>
                <w:sz w:val="24"/>
              </w:rPr>
              <w:t>3.5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C7F" w:rsidRDefault="00CB43AF" w:rsidP="00E757A6">
            <w:pPr>
              <w:widowControl/>
              <w:jc w:val="center"/>
              <w:rPr>
                <w:color w:val="000000" w:themeColor="text1"/>
                <w:kern w:val="0"/>
                <w:sz w:val="24"/>
              </w:rPr>
            </w:pPr>
            <w:r>
              <w:rPr>
                <w:rFonts w:ascii="宋体" w:hAnsi="宋体" w:hint="eastAsia"/>
                <w:color w:val="000000" w:themeColor="text1"/>
                <w:kern w:val="0"/>
                <w:sz w:val="24"/>
              </w:rPr>
              <w:t>√</w:t>
            </w:r>
          </w:p>
        </w:tc>
      </w:tr>
      <w:tr w:rsidR="00537C7F" w:rsidTr="006C66DA">
        <w:trPr>
          <w:trHeight w:val="669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C7F" w:rsidRDefault="00CB43AF" w:rsidP="006B3EE9">
            <w:pPr>
              <w:widowControl/>
              <w:jc w:val="center"/>
              <w:rPr>
                <w:color w:val="000000" w:themeColor="text1"/>
                <w:kern w:val="0"/>
                <w:sz w:val="24"/>
              </w:rPr>
            </w:pPr>
            <w:r>
              <w:rPr>
                <w:rFonts w:ascii="宋体" w:hAnsi="宋体" w:hint="eastAsia"/>
                <w:color w:val="000000" w:themeColor="text1"/>
                <w:kern w:val="0"/>
                <w:sz w:val="22"/>
              </w:rPr>
              <w:t>15</w:t>
            </w:r>
            <w:proofErr w:type="gramStart"/>
            <w:r>
              <w:rPr>
                <w:rFonts w:ascii="宋体" w:hAnsi="宋体" w:hint="eastAsia"/>
                <w:color w:val="000000" w:themeColor="text1"/>
                <w:kern w:val="0"/>
                <w:sz w:val="22"/>
              </w:rPr>
              <w:t>网工1班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C7F" w:rsidRDefault="00CB43AF" w:rsidP="006B3EE9">
            <w:pPr>
              <w:widowControl/>
              <w:jc w:val="center"/>
              <w:rPr>
                <w:color w:val="000000" w:themeColor="text1"/>
                <w:kern w:val="0"/>
                <w:sz w:val="24"/>
              </w:rPr>
            </w:pPr>
            <w:proofErr w:type="gramStart"/>
            <w:r>
              <w:rPr>
                <w:rFonts w:ascii="宋体" w:hAnsi="宋体" w:hint="eastAsia"/>
                <w:color w:val="000000" w:themeColor="text1"/>
                <w:kern w:val="0"/>
                <w:sz w:val="24"/>
              </w:rPr>
              <w:t>陈华庚</w:t>
            </w:r>
            <w:proofErr w:type="gram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C7F" w:rsidRDefault="00CB43AF" w:rsidP="006B3EE9">
            <w:pPr>
              <w:widowControl/>
              <w:jc w:val="center"/>
              <w:rPr>
                <w:color w:val="000000" w:themeColor="text1"/>
                <w:kern w:val="0"/>
                <w:sz w:val="24"/>
              </w:rPr>
            </w:pPr>
            <w:r>
              <w:rPr>
                <w:rFonts w:ascii="宋体" w:hAnsi="宋体" w:hint="eastAsia"/>
                <w:color w:val="000000" w:themeColor="text1"/>
                <w:kern w:val="0"/>
                <w:sz w:val="24"/>
              </w:rPr>
              <w:t>2015113105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37C7F" w:rsidRDefault="00CB43AF" w:rsidP="006B3EE9">
            <w:pPr>
              <w:numPr>
                <w:ilvl w:val="0"/>
                <w:numId w:val="2"/>
              </w:numPr>
              <w:rPr>
                <w:rFonts w:ascii="宋体" w:hAnsi="宋体"/>
                <w:color w:val="000000" w:themeColor="text1"/>
                <w:sz w:val="20"/>
                <w:szCs w:val="20"/>
              </w:rPr>
            </w:pPr>
            <w:r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院级畅想杯排球赛男子组一等奖1分；</w:t>
            </w:r>
          </w:p>
          <w:p w:rsidR="00537C7F" w:rsidRDefault="00CB43AF" w:rsidP="006B3EE9">
            <w:pPr>
              <w:numPr>
                <w:ilvl w:val="0"/>
                <w:numId w:val="2"/>
              </w:numPr>
              <w:rPr>
                <w:rFonts w:ascii="宋体" w:hAnsi="宋体"/>
                <w:color w:val="000000" w:themeColor="text1"/>
                <w:sz w:val="20"/>
                <w:szCs w:val="20"/>
              </w:rPr>
            </w:pPr>
            <w:r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（校级）宿州学院第十届大学生心理健康月手语操比赛二等奖1.5分；</w:t>
            </w:r>
          </w:p>
          <w:p w:rsidR="00537C7F" w:rsidRDefault="00CB43AF" w:rsidP="006B3EE9">
            <w:pPr>
              <w:rPr>
                <w:rFonts w:ascii="宋体" w:hAnsi="宋体"/>
                <w:color w:val="000000" w:themeColor="text1"/>
                <w:sz w:val="20"/>
                <w:szCs w:val="20"/>
              </w:rPr>
            </w:pPr>
            <w:r>
              <w:rPr>
                <w:rFonts w:ascii="宋体" w:hAnsi="宋体" w:hint="eastAsia"/>
                <w:color w:val="000000" w:themeColor="text1"/>
                <w:kern w:val="0"/>
                <w:sz w:val="20"/>
                <w:szCs w:val="20"/>
              </w:rPr>
              <w:t>3.校级“颂祖国，感恩党”诗歌朗诵比赛二等奖1.5</w:t>
            </w:r>
            <w:r>
              <w:rPr>
                <w:rFonts w:ascii="宋体" w:hAnsi="宋体" w:hint="eastAsia"/>
                <w:color w:val="000000" w:themeColor="text1"/>
                <w:kern w:val="0"/>
                <w:sz w:val="20"/>
                <w:szCs w:val="20"/>
              </w:rPr>
              <w:lastRenderedPageBreak/>
              <w:t>分；</w:t>
            </w:r>
          </w:p>
          <w:p w:rsidR="00537C7F" w:rsidRDefault="00CB43AF" w:rsidP="006B3EE9">
            <w:pPr>
              <w:rPr>
                <w:rFonts w:ascii="宋体" w:hAnsi="宋体"/>
                <w:color w:val="FF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4.中华人民共和国机动车驾驶证2分；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C7F" w:rsidRDefault="00CB43AF" w:rsidP="006B3EE9">
            <w:pPr>
              <w:widowControl/>
              <w:jc w:val="center"/>
              <w:rPr>
                <w:color w:val="000000" w:themeColor="text1"/>
                <w:kern w:val="0"/>
                <w:sz w:val="24"/>
              </w:rPr>
            </w:pPr>
            <w:r>
              <w:rPr>
                <w:rFonts w:hint="eastAsia"/>
                <w:color w:val="000000" w:themeColor="text1"/>
                <w:kern w:val="0"/>
                <w:sz w:val="24"/>
              </w:rPr>
              <w:lastRenderedPageBreak/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C7F" w:rsidRDefault="00537C7F" w:rsidP="00E757A6">
            <w:pPr>
              <w:widowControl/>
              <w:jc w:val="center"/>
              <w:rPr>
                <w:color w:val="000000" w:themeColor="text1"/>
                <w:kern w:val="0"/>
                <w:sz w:val="24"/>
              </w:rPr>
            </w:pPr>
          </w:p>
        </w:tc>
      </w:tr>
      <w:tr w:rsidR="00537C7F" w:rsidTr="006C66DA">
        <w:trPr>
          <w:trHeight w:val="1583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C7F" w:rsidRDefault="00CB43AF" w:rsidP="006B3EE9">
            <w:pPr>
              <w:widowControl/>
              <w:jc w:val="center"/>
              <w:rPr>
                <w:color w:val="000000" w:themeColor="text1"/>
                <w:kern w:val="0"/>
                <w:sz w:val="24"/>
              </w:rPr>
            </w:pPr>
            <w:r>
              <w:rPr>
                <w:rFonts w:ascii="宋体" w:hAnsi="宋体" w:hint="eastAsia"/>
                <w:color w:val="000000" w:themeColor="text1"/>
                <w:kern w:val="0"/>
                <w:sz w:val="22"/>
              </w:rPr>
              <w:t>15</w:t>
            </w:r>
            <w:proofErr w:type="gramStart"/>
            <w:r>
              <w:rPr>
                <w:rFonts w:ascii="宋体" w:hAnsi="宋体" w:hint="eastAsia"/>
                <w:color w:val="000000" w:themeColor="text1"/>
                <w:kern w:val="0"/>
                <w:sz w:val="22"/>
              </w:rPr>
              <w:t>网工1班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C7F" w:rsidRDefault="00CB43AF" w:rsidP="006B3EE9">
            <w:pPr>
              <w:widowControl/>
              <w:jc w:val="center"/>
              <w:rPr>
                <w:color w:val="000000" w:themeColor="text1"/>
                <w:kern w:val="0"/>
                <w:sz w:val="24"/>
              </w:rPr>
            </w:pPr>
            <w:r>
              <w:rPr>
                <w:rFonts w:ascii="宋体" w:hAnsi="宋体" w:hint="eastAsia"/>
                <w:color w:val="000000" w:themeColor="text1"/>
                <w:kern w:val="0"/>
                <w:sz w:val="24"/>
              </w:rPr>
              <w:t>陈昆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C7F" w:rsidRDefault="00CB43AF" w:rsidP="006B3EE9">
            <w:pPr>
              <w:widowControl/>
              <w:jc w:val="center"/>
              <w:rPr>
                <w:color w:val="000000" w:themeColor="text1"/>
                <w:kern w:val="0"/>
                <w:sz w:val="24"/>
              </w:rPr>
            </w:pPr>
            <w:r>
              <w:rPr>
                <w:rFonts w:ascii="宋体" w:hAnsi="宋体" w:hint="eastAsia"/>
                <w:color w:val="000000" w:themeColor="text1"/>
                <w:kern w:val="0"/>
                <w:sz w:val="24"/>
              </w:rPr>
              <w:t>2015113106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37C7F" w:rsidRDefault="00CB43AF" w:rsidP="006B3EE9">
            <w:pPr>
              <w:rPr>
                <w:rFonts w:ascii="宋体" w:hAnsi="宋体"/>
                <w:color w:val="000000" w:themeColor="text1"/>
                <w:sz w:val="20"/>
                <w:szCs w:val="20"/>
              </w:rPr>
            </w:pPr>
            <w:r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1.院级迎新杯篮球赛团体二等奖 0.5分；</w:t>
            </w:r>
          </w:p>
          <w:p w:rsidR="00537C7F" w:rsidRDefault="00CB43AF" w:rsidP="006B3EE9">
            <w:pPr>
              <w:rPr>
                <w:rFonts w:ascii="宋体" w:hAnsi="宋体"/>
                <w:color w:val="000000" w:themeColor="text1"/>
                <w:sz w:val="20"/>
                <w:szCs w:val="20"/>
              </w:rPr>
            </w:pPr>
            <w:r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2.院级秋季运动会4*100接力赛二等奖 0.5 分；</w:t>
            </w:r>
          </w:p>
          <w:p w:rsidR="00537C7F" w:rsidRDefault="00CB43AF" w:rsidP="006B3EE9">
            <w:pPr>
              <w:rPr>
                <w:rFonts w:ascii="宋体" w:hAnsi="宋体"/>
                <w:color w:val="000000" w:themeColor="text1"/>
                <w:sz w:val="20"/>
                <w:szCs w:val="20"/>
              </w:rPr>
            </w:pPr>
            <w:r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 xml:space="preserve">3.院级秋季运动会4*400接力赛二等奖 0.5 分； </w:t>
            </w:r>
          </w:p>
          <w:p w:rsidR="00537C7F" w:rsidRDefault="00CB43AF" w:rsidP="006B3EE9">
            <w:pPr>
              <w:rPr>
                <w:rFonts w:ascii="宋体" w:hAnsi="宋体"/>
                <w:color w:val="FF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 w:themeColor="text1"/>
                <w:kern w:val="0"/>
                <w:sz w:val="20"/>
                <w:szCs w:val="20"/>
              </w:rPr>
              <w:t>4.校级“颂祖国，感恩党”诗歌朗诵比赛二等奖1.5分；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C7F" w:rsidRDefault="00CB43AF" w:rsidP="006B3EE9">
            <w:pPr>
              <w:widowControl/>
              <w:jc w:val="center"/>
              <w:rPr>
                <w:color w:val="000000" w:themeColor="text1"/>
                <w:kern w:val="0"/>
                <w:sz w:val="24"/>
              </w:rPr>
            </w:pPr>
            <w:r>
              <w:rPr>
                <w:rFonts w:ascii="宋体" w:hAnsi="宋体" w:hint="eastAsia"/>
                <w:color w:val="000000" w:themeColor="text1"/>
                <w:kern w:val="0"/>
                <w:sz w:val="24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C7F" w:rsidRDefault="00CB43AF" w:rsidP="00E757A6">
            <w:pPr>
              <w:widowControl/>
              <w:jc w:val="center"/>
              <w:rPr>
                <w:color w:val="000000" w:themeColor="text1"/>
                <w:kern w:val="0"/>
                <w:sz w:val="24"/>
              </w:rPr>
            </w:pPr>
            <w:r>
              <w:rPr>
                <w:rFonts w:ascii="宋体" w:hAnsi="宋体" w:hint="eastAsia"/>
                <w:color w:val="000000" w:themeColor="text1"/>
                <w:kern w:val="0"/>
                <w:sz w:val="24"/>
              </w:rPr>
              <w:t>√</w:t>
            </w:r>
          </w:p>
        </w:tc>
      </w:tr>
      <w:tr w:rsidR="00537C7F" w:rsidTr="006C66DA">
        <w:trPr>
          <w:trHeight w:val="415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C7F" w:rsidRDefault="00CB43AF" w:rsidP="006B3EE9">
            <w:pPr>
              <w:widowControl/>
              <w:jc w:val="center"/>
              <w:rPr>
                <w:color w:val="000000" w:themeColor="text1"/>
                <w:kern w:val="0"/>
                <w:sz w:val="24"/>
              </w:rPr>
            </w:pPr>
            <w:r>
              <w:rPr>
                <w:rFonts w:ascii="宋体" w:hAnsi="宋体" w:hint="eastAsia"/>
                <w:color w:val="000000" w:themeColor="text1"/>
                <w:kern w:val="0"/>
                <w:sz w:val="22"/>
              </w:rPr>
              <w:t>15</w:t>
            </w:r>
            <w:proofErr w:type="gramStart"/>
            <w:r>
              <w:rPr>
                <w:rFonts w:ascii="宋体" w:hAnsi="宋体" w:hint="eastAsia"/>
                <w:color w:val="000000" w:themeColor="text1"/>
                <w:kern w:val="0"/>
                <w:sz w:val="22"/>
              </w:rPr>
              <w:t>网工1班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C7F" w:rsidRDefault="00CB43AF" w:rsidP="006B3EE9">
            <w:pPr>
              <w:widowControl/>
              <w:jc w:val="center"/>
              <w:rPr>
                <w:color w:val="000000" w:themeColor="text1"/>
                <w:kern w:val="0"/>
                <w:sz w:val="24"/>
              </w:rPr>
            </w:pPr>
            <w:r>
              <w:rPr>
                <w:rFonts w:ascii="宋体" w:hAnsi="宋体" w:hint="eastAsia"/>
                <w:color w:val="000000" w:themeColor="text1"/>
                <w:kern w:val="0"/>
                <w:sz w:val="24"/>
              </w:rPr>
              <w:t>陈笑笑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C7F" w:rsidRDefault="00CB43AF" w:rsidP="006B3EE9">
            <w:pPr>
              <w:widowControl/>
              <w:jc w:val="center"/>
              <w:rPr>
                <w:color w:val="000000" w:themeColor="text1"/>
                <w:kern w:val="0"/>
                <w:sz w:val="24"/>
              </w:rPr>
            </w:pPr>
            <w:r>
              <w:rPr>
                <w:rFonts w:ascii="宋体" w:hAnsi="宋体" w:hint="eastAsia"/>
                <w:color w:val="000000" w:themeColor="text1"/>
                <w:kern w:val="0"/>
                <w:sz w:val="24"/>
              </w:rPr>
              <w:t>2015113107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37C7F" w:rsidRDefault="00CB43AF" w:rsidP="006B3EE9">
            <w:pPr>
              <w:rPr>
                <w:rFonts w:ascii="宋体" w:hAnsi="宋体"/>
                <w:color w:val="000000" w:themeColor="text1"/>
                <w:sz w:val="20"/>
                <w:szCs w:val="20"/>
              </w:rPr>
            </w:pPr>
            <w:r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1.校级第二届英语学会英语话剧三等奖1分；</w:t>
            </w:r>
          </w:p>
          <w:p w:rsidR="00537C7F" w:rsidRDefault="00CB43AF" w:rsidP="006B3EE9">
            <w:pPr>
              <w:rPr>
                <w:rFonts w:ascii="宋体" w:hAnsi="宋体"/>
                <w:color w:val="000000" w:themeColor="text1"/>
                <w:sz w:val="20"/>
                <w:szCs w:val="20"/>
              </w:rPr>
            </w:pPr>
            <w:r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2.院级第三届秋季运动会女子跳高二等奖0.5分；</w:t>
            </w:r>
          </w:p>
          <w:p w:rsidR="00537C7F" w:rsidRDefault="00CB43AF" w:rsidP="006B3EE9">
            <w:pPr>
              <w:rPr>
                <w:rFonts w:ascii="宋体" w:hAnsi="宋体"/>
                <w:color w:val="000000" w:themeColor="text1"/>
                <w:sz w:val="20"/>
                <w:szCs w:val="20"/>
              </w:rPr>
            </w:pPr>
            <w:r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3.院级畅想杯排球赛团体二等奖 0.5分；</w:t>
            </w:r>
          </w:p>
          <w:p w:rsidR="00537C7F" w:rsidRDefault="00CB43AF" w:rsidP="006B3EE9">
            <w:pPr>
              <w:rPr>
                <w:rFonts w:ascii="宋体" w:hAnsi="宋体"/>
                <w:color w:val="000000" w:themeColor="text1"/>
                <w:sz w:val="20"/>
                <w:szCs w:val="20"/>
              </w:rPr>
            </w:pPr>
            <w:r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4.（校级）宿州学院第十届大学生心理健康月手语操比赛二等奖1.5分；</w:t>
            </w:r>
          </w:p>
          <w:p w:rsidR="00537C7F" w:rsidRDefault="00CB43AF" w:rsidP="006B3EE9">
            <w:pPr>
              <w:rPr>
                <w:rFonts w:ascii="宋体" w:hAnsi="宋体"/>
                <w:color w:val="000000" w:themeColor="text1"/>
                <w:sz w:val="20"/>
                <w:szCs w:val="20"/>
              </w:rPr>
            </w:pPr>
            <w:r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5.（校级）创意产品设计大赛三等奖1分；</w:t>
            </w:r>
          </w:p>
          <w:p w:rsidR="00537C7F" w:rsidRDefault="00CB43AF" w:rsidP="006B3EE9">
            <w:pPr>
              <w:rPr>
                <w:rFonts w:ascii="宋体" w:hAnsi="宋体"/>
                <w:color w:val="000000" w:themeColor="text1"/>
                <w:sz w:val="20"/>
                <w:szCs w:val="20"/>
              </w:rPr>
            </w:pPr>
            <w:r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6.普通话水平测试等级证书1分；</w:t>
            </w:r>
          </w:p>
          <w:p w:rsidR="00537C7F" w:rsidRDefault="00CB43AF" w:rsidP="006B3EE9">
            <w:pPr>
              <w:rPr>
                <w:rFonts w:ascii="宋体" w:hAnsi="宋体"/>
                <w:color w:val="000000" w:themeColor="text1"/>
                <w:sz w:val="20"/>
                <w:szCs w:val="20"/>
              </w:rPr>
            </w:pPr>
            <w:r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7.全国大学英语四级考试1分；</w:t>
            </w:r>
          </w:p>
          <w:p w:rsidR="00537C7F" w:rsidRDefault="00CB43AF" w:rsidP="006B3EE9">
            <w:pPr>
              <w:rPr>
                <w:rFonts w:ascii="宋体" w:hAnsi="宋体"/>
                <w:color w:val="000000" w:themeColor="text1"/>
                <w:sz w:val="20"/>
                <w:szCs w:val="20"/>
              </w:rPr>
            </w:pPr>
            <w:r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8.全国机动车驾驶证2分；</w:t>
            </w:r>
          </w:p>
          <w:p w:rsidR="00537C7F" w:rsidRDefault="00CB43AF" w:rsidP="006B3EE9">
            <w:pPr>
              <w:rPr>
                <w:rFonts w:ascii="宋体" w:hAnsi="宋体"/>
                <w:color w:val="000000" w:themeColor="text1"/>
                <w:sz w:val="20"/>
                <w:szCs w:val="20"/>
              </w:rPr>
            </w:pPr>
            <w:r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9.全国计算机等级考试二级合格证书1分；</w:t>
            </w:r>
          </w:p>
          <w:p w:rsidR="00537C7F" w:rsidRDefault="00CB43AF" w:rsidP="006B3EE9">
            <w:pPr>
              <w:rPr>
                <w:rFonts w:ascii="宋体" w:hAnsi="宋体"/>
                <w:color w:val="FF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10.</w:t>
            </w:r>
            <w:r>
              <w:rPr>
                <w:rFonts w:ascii="宋体" w:hAnsi="宋体" w:hint="eastAsia"/>
                <w:color w:val="000000" w:themeColor="text1"/>
                <w:kern w:val="0"/>
                <w:sz w:val="20"/>
                <w:szCs w:val="20"/>
              </w:rPr>
              <w:t>校级“颂祖国，感恩党”诗歌朗诵比赛二等奖1.5分；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C7F" w:rsidRDefault="00CB43AF" w:rsidP="006B3EE9">
            <w:pPr>
              <w:widowControl/>
              <w:jc w:val="center"/>
              <w:rPr>
                <w:color w:val="000000" w:themeColor="text1"/>
                <w:kern w:val="0"/>
                <w:sz w:val="24"/>
              </w:rPr>
            </w:pPr>
            <w:r>
              <w:rPr>
                <w:rFonts w:hint="eastAsia"/>
                <w:color w:val="000000" w:themeColor="text1"/>
                <w:kern w:val="0"/>
                <w:sz w:val="24"/>
              </w:rPr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C7F" w:rsidRDefault="00537C7F" w:rsidP="00E757A6">
            <w:pPr>
              <w:widowControl/>
              <w:jc w:val="center"/>
              <w:rPr>
                <w:color w:val="000000" w:themeColor="text1"/>
                <w:kern w:val="0"/>
                <w:sz w:val="24"/>
              </w:rPr>
            </w:pPr>
          </w:p>
        </w:tc>
      </w:tr>
      <w:tr w:rsidR="00537C7F" w:rsidTr="006C66DA">
        <w:trPr>
          <w:trHeight w:val="415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C7F" w:rsidRDefault="00537C7F" w:rsidP="006B3EE9">
            <w:pPr>
              <w:widowControl/>
              <w:jc w:val="center"/>
              <w:rPr>
                <w:rFonts w:ascii="宋体" w:hAnsi="宋体"/>
                <w:color w:val="000000" w:themeColor="text1"/>
                <w:kern w:val="0"/>
                <w:sz w:val="22"/>
              </w:rPr>
            </w:pPr>
          </w:p>
          <w:p w:rsidR="00537C7F" w:rsidRDefault="00CB43AF" w:rsidP="006B3EE9">
            <w:pPr>
              <w:widowControl/>
              <w:jc w:val="center"/>
              <w:rPr>
                <w:color w:val="000000" w:themeColor="text1"/>
                <w:kern w:val="0"/>
                <w:sz w:val="24"/>
              </w:rPr>
            </w:pPr>
            <w:r>
              <w:rPr>
                <w:rFonts w:ascii="宋体" w:hAnsi="宋体" w:hint="eastAsia"/>
                <w:color w:val="000000" w:themeColor="text1"/>
                <w:kern w:val="0"/>
                <w:sz w:val="22"/>
              </w:rPr>
              <w:t>15</w:t>
            </w:r>
            <w:proofErr w:type="gramStart"/>
            <w:r>
              <w:rPr>
                <w:rFonts w:ascii="宋体" w:hAnsi="宋体" w:hint="eastAsia"/>
                <w:color w:val="000000" w:themeColor="text1"/>
                <w:kern w:val="0"/>
                <w:sz w:val="22"/>
              </w:rPr>
              <w:t>网工1班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C7F" w:rsidRDefault="00537C7F" w:rsidP="006B3EE9">
            <w:pPr>
              <w:widowControl/>
              <w:jc w:val="center"/>
              <w:rPr>
                <w:rFonts w:ascii="宋体" w:hAnsi="宋体"/>
                <w:color w:val="000000" w:themeColor="text1"/>
                <w:kern w:val="0"/>
                <w:sz w:val="24"/>
              </w:rPr>
            </w:pPr>
          </w:p>
          <w:p w:rsidR="00537C7F" w:rsidRDefault="00CB43AF" w:rsidP="006B3EE9">
            <w:pPr>
              <w:widowControl/>
              <w:jc w:val="center"/>
              <w:rPr>
                <w:color w:val="000000" w:themeColor="text1"/>
                <w:kern w:val="0"/>
                <w:sz w:val="24"/>
              </w:rPr>
            </w:pPr>
            <w:proofErr w:type="gramStart"/>
            <w:r>
              <w:rPr>
                <w:rFonts w:ascii="宋体" w:hAnsi="宋体" w:hint="eastAsia"/>
                <w:color w:val="000000" w:themeColor="text1"/>
                <w:kern w:val="0"/>
                <w:sz w:val="24"/>
              </w:rPr>
              <w:t>陈转红</w:t>
            </w:r>
            <w:proofErr w:type="gram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C7F" w:rsidRDefault="00537C7F" w:rsidP="006B3EE9">
            <w:pPr>
              <w:widowControl/>
              <w:jc w:val="center"/>
              <w:rPr>
                <w:rFonts w:ascii="宋体" w:hAnsi="宋体"/>
                <w:color w:val="000000" w:themeColor="text1"/>
                <w:kern w:val="0"/>
                <w:sz w:val="24"/>
              </w:rPr>
            </w:pPr>
          </w:p>
          <w:p w:rsidR="00537C7F" w:rsidRDefault="00CB43AF" w:rsidP="006B3EE9">
            <w:pPr>
              <w:widowControl/>
              <w:jc w:val="center"/>
              <w:rPr>
                <w:color w:val="000000" w:themeColor="text1"/>
                <w:kern w:val="0"/>
                <w:sz w:val="24"/>
              </w:rPr>
            </w:pPr>
            <w:r>
              <w:rPr>
                <w:rFonts w:ascii="宋体" w:hAnsi="宋体" w:hint="eastAsia"/>
                <w:color w:val="000000" w:themeColor="text1"/>
                <w:kern w:val="0"/>
                <w:sz w:val="24"/>
              </w:rPr>
              <w:t>2015113108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37C7F" w:rsidRDefault="00CB43AF" w:rsidP="006B3EE9">
            <w:pPr>
              <w:rPr>
                <w:rFonts w:ascii="宋体" w:hAnsi="宋体"/>
                <w:color w:val="000000" w:themeColor="text1"/>
                <w:sz w:val="20"/>
                <w:szCs w:val="20"/>
              </w:rPr>
            </w:pPr>
            <w:r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1.院级畅想杯排球赛团体二等奖 0.5分；</w:t>
            </w:r>
          </w:p>
          <w:p w:rsidR="00537C7F" w:rsidRDefault="00CB43AF" w:rsidP="006B3EE9">
            <w:pPr>
              <w:rPr>
                <w:rFonts w:ascii="宋体" w:hAnsi="宋体"/>
                <w:color w:val="000000" w:themeColor="text1"/>
                <w:sz w:val="20"/>
                <w:szCs w:val="20"/>
              </w:rPr>
            </w:pPr>
            <w:r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2.校级第二届英语学会英语话剧表演三等奖1分；</w:t>
            </w:r>
          </w:p>
          <w:p w:rsidR="00537C7F" w:rsidRDefault="00CB43AF" w:rsidP="006B3EE9">
            <w:pPr>
              <w:rPr>
                <w:rFonts w:ascii="宋体" w:hAnsi="宋体"/>
                <w:color w:val="000000" w:themeColor="text1"/>
                <w:sz w:val="20"/>
                <w:szCs w:val="20"/>
              </w:rPr>
            </w:pPr>
            <w:r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3.（校级）宿州学院第十届大学生心理健康月手语操比赛二等奖1.5分；</w:t>
            </w:r>
          </w:p>
          <w:p w:rsidR="00537C7F" w:rsidRDefault="00CB43AF" w:rsidP="006B3EE9">
            <w:pPr>
              <w:rPr>
                <w:rFonts w:ascii="宋体" w:hAnsi="宋体"/>
                <w:color w:val="000000" w:themeColor="text1"/>
                <w:sz w:val="20"/>
                <w:szCs w:val="20"/>
              </w:rPr>
            </w:pPr>
            <w:r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4.普通话水平测试等级证书1分；</w:t>
            </w:r>
          </w:p>
          <w:p w:rsidR="00537C7F" w:rsidRDefault="00CB43AF" w:rsidP="006B3EE9">
            <w:pPr>
              <w:rPr>
                <w:rFonts w:ascii="宋体" w:hAnsi="宋体"/>
                <w:color w:val="000000" w:themeColor="text1"/>
                <w:sz w:val="20"/>
                <w:szCs w:val="20"/>
              </w:rPr>
            </w:pPr>
            <w:r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5.专业能力证书1分；</w:t>
            </w:r>
          </w:p>
          <w:p w:rsidR="00537C7F" w:rsidRDefault="00CB43AF" w:rsidP="006B3EE9">
            <w:pPr>
              <w:rPr>
                <w:rFonts w:ascii="宋体" w:hAnsi="宋体"/>
                <w:color w:val="000000" w:themeColor="text1"/>
                <w:sz w:val="20"/>
                <w:szCs w:val="20"/>
              </w:rPr>
            </w:pPr>
            <w:r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6.全国大学英语四级考试1分；</w:t>
            </w:r>
          </w:p>
          <w:p w:rsidR="00537C7F" w:rsidRDefault="00CB43AF" w:rsidP="006B3EE9">
            <w:pPr>
              <w:rPr>
                <w:rFonts w:ascii="宋体" w:hAnsi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7.</w:t>
            </w:r>
            <w:r>
              <w:rPr>
                <w:rFonts w:ascii="宋体" w:hAnsi="宋体" w:hint="eastAsia"/>
                <w:color w:val="000000" w:themeColor="text1"/>
                <w:kern w:val="0"/>
                <w:sz w:val="20"/>
                <w:szCs w:val="20"/>
              </w:rPr>
              <w:t>校级“颂祖国，感恩党”诗歌朗诵比赛二等奖1.5分；</w:t>
            </w:r>
          </w:p>
          <w:p w:rsidR="00537C7F" w:rsidRDefault="00CB43AF" w:rsidP="006B3EE9">
            <w:pPr>
              <w:rPr>
                <w:rFonts w:ascii="宋体" w:hAnsi="宋体"/>
                <w:color w:val="FF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 w:themeColor="text1"/>
                <w:kern w:val="0"/>
                <w:sz w:val="20"/>
                <w:szCs w:val="20"/>
              </w:rPr>
              <w:t>8.全国机动车驾驶证2分；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C7F" w:rsidRDefault="00CB43AF" w:rsidP="006B3EE9">
            <w:pPr>
              <w:widowControl/>
              <w:jc w:val="center"/>
              <w:rPr>
                <w:color w:val="000000" w:themeColor="text1"/>
                <w:kern w:val="0"/>
                <w:sz w:val="24"/>
              </w:rPr>
            </w:pPr>
            <w:r>
              <w:rPr>
                <w:rFonts w:hint="eastAsia"/>
                <w:color w:val="000000" w:themeColor="text1"/>
                <w:kern w:val="0"/>
                <w:sz w:val="24"/>
              </w:rPr>
              <w:t>9.5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7C7F" w:rsidRDefault="00537C7F" w:rsidP="00E757A6">
            <w:pPr>
              <w:widowControl/>
              <w:jc w:val="center"/>
              <w:rPr>
                <w:color w:val="000000" w:themeColor="text1"/>
                <w:kern w:val="0"/>
                <w:sz w:val="24"/>
              </w:rPr>
            </w:pPr>
          </w:p>
        </w:tc>
      </w:tr>
      <w:tr w:rsidR="00537C7F" w:rsidTr="006C66DA">
        <w:trPr>
          <w:trHeight w:val="415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C7F" w:rsidRDefault="00CB43AF" w:rsidP="006B3EE9">
            <w:pPr>
              <w:widowControl/>
              <w:jc w:val="center"/>
              <w:rPr>
                <w:color w:val="000000" w:themeColor="text1"/>
                <w:kern w:val="0"/>
                <w:sz w:val="24"/>
              </w:rPr>
            </w:pPr>
            <w:r>
              <w:rPr>
                <w:rFonts w:ascii="宋体" w:hAnsi="宋体" w:hint="eastAsia"/>
                <w:color w:val="000000" w:themeColor="text1"/>
                <w:kern w:val="0"/>
                <w:sz w:val="22"/>
              </w:rPr>
              <w:t>15</w:t>
            </w:r>
            <w:proofErr w:type="gramStart"/>
            <w:r>
              <w:rPr>
                <w:rFonts w:ascii="宋体" w:hAnsi="宋体" w:hint="eastAsia"/>
                <w:color w:val="000000" w:themeColor="text1"/>
                <w:kern w:val="0"/>
                <w:sz w:val="22"/>
              </w:rPr>
              <w:t>网工1班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C7F" w:rsidRDefault="00CB43AF" w:rsidP="006B3EE9">
            <w:pPr>
              <w:widowControl/>
              <w:jc w:val="center"/>
              <w:rPr>
                <w:color w:val="000000" w:themeColor="text1"/>
                <w:kern w:val="0"/>
                <w:sz w:val="24"/>
              </w:rPr>
            </w:pPr>
            <w:proofErr w:type="gramStart"/>
            <w:r>
              <w:rPr>
                <w:rFonts w:ascii="宋体" w:hAnsi="宋体" w:hint="eastAsia"/>
                <w:color w:val="000000" w:themeColor="text1"/>
                <w:kern w:val="0"/>
                <w:sz w:val="24"/>
              </w:rPr>
              <w:t>程强伟</w:t>
            </w:r>
            <w:proofErr w:type="gram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C7F" w:rsidRDefault="00CB43AF" w:rsidP="006B3EE9">
            <w:pPr>
              <w:widowControl/>
              <w:jc w:val="center"/>
              <w:rPr>
                <w:color w:val="000000" w:themeColor="text1"/>
                <w:kern w:val="0"/>
                <w:sz w:val="24"/>
              </w:rPr>
            </w:pPr>
            <w:r>
              <w:rPr>
                <w:rFonts w:ascii="宋体" w:hAnsi="宋体" w:hint="eastAsia"/>
                <w:color w:val="000000" w:themeColor="text1"/>
                <w:kern w:val="0"/>
                <w:sz w:val="24"/>
              </w:rPr>
              <w:t>2015113109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C7F" w:rsidRDefault="00CB43AF" w:rsidP="006B3EE9">
            <w:pPr>
              <w:widowControl/>
              <w:rPr>
                <w:rFonts w:ascii="宋体" w:hAnsi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 w:themeColor="text1"/>
                <w:kern w:val="0"/>
                <w:sz w:val="20"/>
                <w:szCs w:val="20"/>
              </w:rPr>
              <w:t>1.（院级）“执笔绘意”Logo设计二等奖0.5分；</w:t>
            </w:r>
          </w:p>
          <w:p w:rsidR="00537C7F" w:rsidRDefault="00CB43AF" w:rsidP="006B3EE9">
            <w:pPr>
              <w:widowControl/>
              <w:rPr>
                <w:rFonts w:ascii="宋体" w:hAnsi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 w:themeColor="text1"/>
                <w:kern w:val="0"/>
                <w:sz w:val="20"/>
                <w:szCs w:val="20"/>
              </w:rPr>
              <w:t>2.全国计算机等级考试C语言设计1分；</w:t>
            </w:r>
          </w:p>
          <w:p w:rsidR="00537C7F" w:rsidRDefault="00CB43AF" w:rsidP="006B3EE9">
            <w:pPr>
              <w:widowControl/>
              <w:rPr>
                <w:rFonts w:ascii="宋体" w:hAnsi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 w:themeColor="text1"/>
                <w:kern w:val="0"/>
                <w:sz w:val="20"/>
                <w:szCs w:val="20"/>
              </w:rPr>
              <w:t>3.安徽省计算机水平考试C语言设计1分；</w:t>
            </w:r>
          </w:p>
          <w:p w:rsidR="00537C7F" w:rsidRDefault="00CB43AF" w:rsidP="006B3EE9">
            <w:pPr>
              <w:widowControl/>
              <w:rPr>
                <w:rFonts w:ascii="宋体" w:hAnsi="宋体"/>
                <w:color w:val="FF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 w:themeColor="text1"/>
                <w:kern w:val="0"/>
                <w:sz w:val="20"/>
                <w:szCs w:val="20"/>
              </w:rPr>
              <w:t>4.软件设计师证书2分；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C7F" w:rsidRDefault="00CB43AF" w:rsidP="006B3EE9">
            <w:pPr>
              <w:widowControl/>
              <w:jc w:val="center"/>
              <w:rPr>
                <w:color w:val="000000" w:themeColor="text1"/>
                <w:kern w:val="0"/>
                <w:sz w:val="24"/>
              </w:rPr>
            </w:pPr>
            <w:r>
              <w:rPr>
                <w:rFonts w:hint="eastAsia"/>
                <w:color w:val="000000" w:themeColor="text1"/>
                <w:kern w:val="0"/>
                <w:sz w:val="24"/>
              </w:rPr>
              <w:t>4.5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7C7F" w:rsidRDefault="00CB43AF" w:rsidP="00E757A6">
            <w:pPr>
              <w:widowControl/>
              <w:jc w:val="center"/>
              <w:rPr>
                <w:color w:val="000000" w:themeColor="text1"/>
                <w:kern w:val="0"/>
                <w:sz w:val="24"/>
              </w:rPr>
            </w:pPr>
            <w:r>
              <w:rPr>
                <w:rFonts w:ascii="宋体" w:hAnsi="宋体" w:hint="eastAsia"/>
                <w:color w:val="000000" w:themeColor="text1"/>
                <w:kern w:val="0"/>
                <w:sz w:val="24"/>
              </w:rPr>
              <w:t>√</w:t>
            </w:r>
          </w:p>
        </w:tc>
      </w:tr>
      <w:tr w:rsidR="00537C7F" w:rsidTr="006C66DA">
        <w:trPr>
          <w:trHeight w:val="415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C7F" w:rsidRDefault="00CB43AF" w:rsidP="006B3EE9">
            <w:pPr>
              <w:widowControl/>
              <w:jc w:val="center"/>
              <w:rPr>
                <w:color w:val="000000" w:themeColor="text1"/>
                <w:kern w:val="0"/>
                <w:sz w:val="24"/>
              </w:rPr>
            </w:pPr>
            <w:r>
              <w:rPr>
                <w:rFonts w:ascii="宋体" w:hAnsi="宋体" w:hint="eastAsia"/>
                <w:color w:val="000000" w:themeColor="text1"/>
                <w:kern w:val="0"/>
                <w:sz w:val="22"/>
              </w:rPr>
              <w:t>15</w:t>
            </w:r>
            <w:proofErr w:type="gramStart"/>
            <w:r>
              <w:rPr>
                <w:rFonts w:ascii="宋体" w:hAnsi="宋体" w:hint="eastAsia"/>
                <w:color w:val="000000" w:themeColor="text1"/>
                <w:kern w:val="0"/>
                <w:sz w:val="22"/>
              </w:rPr>
              <w:t>网工1班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C7F" w:rsidRDefault="00CB43AF" w:rsidP="006B3EE9">
            <w:pPr>
              <w:widowControl/>
              <w:jc w:val="center"/>
              <w:rPr>
                <w:color w:val="000000" w:themeColor="text1"/>
                <w:kern w:val="0"/>
                <w:sz w:val="24"/>
              </w:rPr>
            </w:pPr>
            <w:proofErr w:type="gramStart"/>
            <w:r>
              <w:rPr>
                <w:rFonts w:ascii="宋体" w:hAnsi="宋体" w:hint="eastAsia"/>
                <w:color w:val="000000" w:themeColor="text1"/>
                <w:kern w:val="0"/>
                <w:sz w:val="24"/>
              </w:rPr>
              <w:t>程雅琳</w:t>
            </w:r>
            <w:proofErr w:type="gram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C7F" w:rsidRDefault="00CB43AF" w:rsidP="006B3EE9">
            <w:pPr>
              <w:widowControl/>
              <w:jc w:val="center"/>
              <w:rPr>
                <w:color w:val="000000" w:themeColor="text1"/>
                <w:kern w:val="0"/>
                <w:sz w:val="24"/>
              </w:rPr>
            </w:pPr>
            <w:r>
              <w:rPr>
                <w:rFonts w:ascii="宋体" w:hAnsi="宋体" w:hint="eastAsia"/>
                <w:color w:val="000000" w:themeColor="text1"/>
                <w:kern w:val="0"/>
                <w:sz w:val="24"/>
              </w:rPr>
              <w:t>2015113110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37C7F" w:rsidRDefault="00CB43AF" w:rsidP="006B3EE9">
            <w:pPr>
              <w:rPr>
                <w:rFonts w:ascii="宋体" w:hAnsi="宋体"/>
                <w:color w:val="000000" w:themeColor="text1"/>
                <w:sz w:val="20"/>
                <w:szCs w:val="20"/>
              </w:rPr>
            </w:pPr>
            <w:r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1.院级语言才艺大赛小品组二等奖0.5分；</w:t>
            </w:r>
          </w:p>
          <w:p w:rsidR="00537C7F" w:rsidRDefault="00CB43AF" w:rsidP="006B3EE9">
            <w:pPr>
              <w:rPr>
                <w:rFonts w:ascii="宋体" w:hAnsi="宋体"/>
                <w:color w:val="000000" w:themeColor="text1"/>
                <w:sz w:val="20"/>
                <w:szCs w:val="20"/>
              </w:rPr>
            </w:pPr>
            <w:r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2.院级语言才艺大赛</w:t>
            </w:r>
            <w:proofErr w:type="gramStart"/>
            <w:r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主持组</w:t>
            </w:r>
            <w:proofErr w:type="gramEnd"/>
            <w:r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二等奖0.5分；</w:t>
            </w:r>
          </w:p>
          <w:p w:rsidR="00537C7F" w:rsidRDefault="00CB43AF" w:rsidP="006B3EE9">
            <w:pPr>
              <w:rPr>
                <w:rFonts w:ascii="宋体" w:hAnsi="宋体"/>
                <w:color w:val="000000" w:themeColor="text1"/>
                <w:sz w:val="20"/>
                <w:szCs w:val="20"/>
              </w:rPr>
            </w:pPr>
            <w:r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3.校级女生趣味运动会大绳比赛三等奖1分；</w:t>
            </w:r>
          </w:p>
          <w:p w:rsidR="00537C7F" w:rsidRDefault="00CB43AF" w:rsidP="006B3EE9">
            <w:pPr>
              <w:rPr>
                <w:rFonts w:ascii="宋体" w:hAnsi="宋体"/>
                <w:color w:val="000000" w:themeColor="text1"/>
                <w:sz w:val="20"/>
                <w:szCs w:val="20"/>
              </w:rPr>
            </w:pPr>
            <w:r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4.（校级）宿州学院第十届大学生心理健康月手语操比赛二等奖1.5分；</w:t>
            </w:r>
          </w:p>
          <w:p w:rsidR="00537C7F" w:rsidRDefault="00CB43AF" w:rsidP="006B3EE9">
            <w:pPr>
              <w:rPr>
                <w:rFonts w:ascii="宋体" w:hAnsi="宋体"/>
                <w:color w:val="000000" w:themeColor="text1"/>
                <w:sz w:val="20"/>
                <w:szCs w:val="20"/>
              </w:rPr>
            </w:pPr>
            <w:r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5.（院级）“友谊从运动开始”</w:t>
            </w:r>
            <w:proofErr w:type="gramStart"/>
            <w:r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趣味篮球</w:t>
            </w:r>
            <w:proofErr w:type="gramEnd"/>
            <w:r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比赛一等奖</w:t>
            </w:r>
            <w:r>
              <w:rPr>
                <w:rFonts w:ascii="宋体" w:hAnsi="宋体" w:hint="eastAsia"/>
                <w:color w:val="000000" w:themeColor="text1"/>
                <w:sz w:val="20"/>
                <w:szCs w:val="20"/>
              </w:rPr>
              <w:lastRenderedPageBreak/>
              <w:t>1分；</w:t>
            </w:r>
          </w:p>
          <w:p w:rsidR="00537C7F" w:rsidRDefault="00CB43AF" w:rsidP="006B3EE9">
            <w:pPr>
              <w:rPr>
                <w:rFonts w:ascii="宋体" w:hAnsi="宋体"/>
                <w:color w:val="000000" w:themeColor="text1"/>
                <w:sz w:val="20"/>
                <w:szCs w:val="20"/>
              </w:rPr>
            </w:pPr>
            <w:r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6.普通话水平测试证书1分；</w:t>
            </w:r>
          </w:p>
          <w:p w:rsidR="00537C7F" w:rsidRDefault="00CB43AF" w:rsidP="006B3EE9">
            <w:pPr>
              <w:rPr>
                <w:rFonts w:ascii="宋体" w:hAnsi="宋体"/>
                <w:color w:val="000000" w:themeColor="text1"/>
                <w:sz w:val="20"/>
                <w:szCs w:val="20"/>
              </w:rPr>
            </w:pPr>
            <w:r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7.（校级）最好的时光最美的远方比赛优秀奖0.5分；</w:t>
            </w:r>
          </w:p>
          <w:p w:rsidR="00537C7F" w:rsidRDefault="00CB43AF" w:rsidP="006B3EE9">
            <w:pPr>
              <w:rPr>
                <w:rFonts w:ascii="宋体" w:hAnsi="宋体"/>
                <w:color w:val="000000" w:themeColor="text1"/>
                <w:sz w:val="20"/>
                <w:szCs w:val="20"/>
              </w:rPr>
            </w:pPr>
            <w:r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8.“互联网+”大学生创新创业大赛铜奖2分；</w:t>
            </w:r>
          </w:p>
          <w:p w:rsidR="00537C7F" w:rsidRDefault="00CB43AF" w:rsidP="006B3EE9">
            <w:pPr>
              <w:rPr>
                <w:rFonts w:ascii="宋体" w:hAnsi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9.</w:t>
            </w:r>
            <w:r>
              <w:rPr>
                <w:rFonts w:ascii="宋体" w:hAnsi="宋体" w:hint="eastAsia"/>
                <w:color w:val="000000" w:themeColor="text1"/>
                <w:kern w:val="0"/>
                <w:sz w:val="20"/>
                <w:szCs w:val="20"/>
              </w:rPr>
              <w:t>校级“颂祖国，感恩党”诗歌朗诵比赛二等奖1.5分；</w:t>
            </w:r>
          </w:p>
          <w:p w:rsidR="00537C7F" w:rsidRDefault="00CB43AF" w:rsidP="006B3EE9">
            <w:pPr>
              <w:rPr>
                <w:rFonts w:ascii="宋体" w:hAnsi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 w:themeColor="text1"/>
                <w:kern w:val="0"/>
                <w:sz w:val="20"/>
                <w:szCs w:val="20"/>
              </w:rPr>
              <w:t>10.全国计算机等级考试二级合格证书1分；</w:t>
            </w:r>
          </w:p>
          <w:p w:rsidR="00537C7F" w:rsidRDefault="00CB43AF" w:rsidP="006B3EE9">
            <w:pPr>
              <w:rPr>
                <w:rFonts w:ascii="宋体" w:hAnsi="宋体"/>
                <w:color w:val="FF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 w:themeColor="text1"/>
                <w:kern w:val="0"/>
                <w:sz w:val="20"/>
                <w:szCs w:val="20"/>
              </w:rPr>
              <w:t>11.中华人民共和国机动车驾驶证2分；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C7F" w:rsidRDefault="00CB43AF" w:rsidP="006B3EE9">
            <w:pPr>
              <w:widowControl/>
              <w:rPr>
                <w:color w:val="000000" w:themeColor="text1"/>
                <w:kern w:val="0"/>
                <w:sz w:val="24"/>
              </w:rPr>
            </w:pPr>
            <w:r>
              <w:rPr>
                <w:color w:val="000000" w:themeColor="text1"/>
                <w:kern w:val="0"/>
                <w:sz w:val="24"/>
              </w:rPr>
              <w:lastRenderedPageBreak/>
              <w:t>12.5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7C7F" w:rsidRDefault="00537C7F" w:rsidP="00E757A6">
            <w:pPr>
              <w:widowControl/>
              <w:jc w:val="center"/>
              <w:rPr>
                <w:color w:val="000000" w:themeColor="text1"/>
                <w:kern w:val="0"/>
                <w:sz w:val="24"/>
              </w:rPr>
            </w:pPr>
          </w:p>
        </w:tc>
      </w:tr>
      <w:tr w:rsidR="00537C7F" w:rsidTr="006C66DA">
        <w:trPr>
          <w:trHeight w:val="578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C7F" w:rsidRDefault="00CB43AF" w:rsidP="006B3EE9">
            <w:pPr>
              <w:widowControl/>
              <w:jc w:val="center"/>
              <w:rPr>
                <w:color w:val="000000" w:themeColor="text1"/>
                <w:kern w:val="0"/>
                <w:sz w:val="24"/>
              </w:rPr>
            </w:pPr>
            <w:r>
              <w:rPr>
                <w:rFonts w:ascii="宋体" w:hAnsi="宋体" w:hint="eastAsia"/>
                <w:color w:val="000000" w:themeColor="text1"/>
                <w:kern w:val="0"/>
                <w:sz w:val="22"/>
              </w:rPr>
              <w:t>15</w:t>
            </w:r>
            <w:proofErr w:type="gramStart"/>
            <w:r>
              <w:rPr>
                <w:rFonts w:ascii="宋体" w:hAnsi="宋体" w:hint="eastAsia"/>
                <w:color w:val="000000" w:themeColor="text1"/>
                <w:kern w:val="0"/>
                <w:sz w:val="22"/>
              </w:rPr>
              <w:t>网工1班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C7F" w:rsidRDefault="00CB43AF" w:rsidP="006B3EE9">
            <w:pPr>
              <w:widowControl/>
              <w:jc w:val="center"/>
              <w:rPr>
                <w:color w:val="000000" w:themeColor="text1"/>
                <w:kern w:val="0"/>
                <w:sz w:val="24"/>
              </w:rPr>
            </w:pPr>
            <w:proofErr w:type="gramStart"/>
            <w:r>
              <w:rPr>
                <w:rFonts w:ascii="宋体" w:hAnsi="宋体" w:hint="eastAsia"/>
                <w:color w:val="000000" w:themeColor="text1"/>
                <w:kern w:val="0"/>
                <w:sz w:val="24"/>
              </w:rPr>
              <w:t>邓</w:t>
            </w:r>
            <w:proofErr w:type="gramEnd"/>
            <w:r>
              <w:rPr>
                <w:rFonts w:ascii="宋体" w:hAnsi="宋体" w:hint="eastAsia"/>
                <w:color w:val="000000" w:themeColor="text1"/>
                <w:kern w:val="0"/>
                <w:sz w:val="24"/>
              </w:rPr>
              <w:t>甜甜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C7F" w:rsidRDefault="00CB43AF" w:rsidP="006B3EE9">
            <w:pPr>
              <w:widowControl/>
              <w:jc w:val="center"/>
              <w:rPr>
                <w:color w:val="000000" w:themeColor="text1"/>
                <w:kern w:val="0"/>
                <w:sz w:val="24"/>
              </w:rPr>
            </w:pPr>
            <w:r>
              <w:rPr>
                <w:rFonts w:ascii="宋体" w:hAnsi="宋体" w:hint="eastAsia"/>
                <w:color w:val="000000" w:themeColor="text1"/>
                <w:kern w:val="0"/>
                <w:sz w:val="24"/>
              </w:rPr>
              <w:t>2015113111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37C7F" w:rsidRDefault="00CB43AF" w:rsidP="006B3EE9">
            <w:pPr>
              <w:numPr>
                <w:ilvl w:val="0"/>
                <w:numId w:val="3"/>
              </w:numPr>
              <w:rPr>
                <w:rFonts w:ascii="宋体" w:hAnsi="宋体"/>
                <w:color w:val="000000" w:themeColor="text1"/>
                <w:sz w:val="20"/>
                <w:szCs w:val="20"/>
              </w:rPr>
            </w:pPr>
            <w:r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院级畅想杯排球赛团体二等奖0.5分；</w:t>
            </w:r>
          </w:p>
          <w:p w:rsidR="00537C7F" w:rsidRDefault="00CB43AF" w:rsidP="006B3EE9">
            <w:pPr>
              <w:numPr>
                <w:ilvl w:val="0"/>
                <w:numId w:val="3"/>
              </w:numPr>
              <w:rPr>
                <w:rFonts w:ascii="宋体" w:hAnsi="宋体"/>
                <w:color w:val="000000" w:themeColor="text1"/>
                <w:sz w:val="20"/>
                <w:szCs w:val="20"/>
              </w:rPr>
            </w:pPr>
            <w:r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（校级）创意产品设计大赛三等奖1分；</w:t>
            </w:r>
          </w:p>
          <w:p w:rsidR="00537C7F" w:rsidRDefault="00CB43AF" w:rsidP="006B3EE9">
            <w:pPr>
              <w:numPr>
                <w:ilvl w:val="0"/>
                <w:numId w:val="3"/>
              </w:numPr>
              <w:rPr>
                <w:rFonts w:ascii="宋体" w:hAnsi="宋体"/>
                <w:color w:val="000000" w:themeColor="text1"/>
                <w:sz w:val="20"/>
                <w:szCs w:val="20"/>
              </w:rPr>
            </w:pPr>
            <w:r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普通话水平测试等级证书1分；</w:t>
            </w:r>
          </w:p>
          <w:p w:rsidR="00537C7F" w:rsidRDefault="00CB43AF" w:rsidP="006B3EE9">
            <w:pPr>
              <w:numPr>
                <w:ilvl w:val="0"/>
                <w:numId w:val="3"/>
              </w:numPr>
              <w:rPr>
                <w:rFonts w:ascii="宋体" w:hAnsi="宋体"/>
                <w:color w:val="000000" w:themeColor="text1"/>
                <w:sz w:val="20"/>
                <w:szCs w:val="20"/>
              </w:rPr>
            </w:pPr>
            <w:r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院级“雷锋事迹手抄报”比赛二等奖0.5分；</w:t>
            </w:r>
          </w:p>
          <w:p w:rsidR="00537C7F" w:rsidRDefault="00CB43AF" w:rsidP="006B3EE9">
            <w:pPr>
              <w:numPr>
                <w:ilvl w:val="0"/>
                <w:numId w:val="3"/>
              </w:numPr>
              <w:rPr>
                <w:rFonts w:ascii="宋体" w:hAnsi="宋体"/>
                <w:color w:val="000000" w:themeColor="text1"/>
                <w:sz w:val="20"/>
                <w:szCs w:val="20"/>
              </w:rPr>
            </w:pPr>
            <w:r>
              <w:rPr>
                <w:rFonts w:ascii="宋体" w:hAnsi="宋体" w:hint="eastAsia"/>
                <w:color w:val="000000" w:themeColor="text1"/>
                <w:kern w:val="0"/>
                <w:sz w:val="20"/>
                <w:szCs w:val="20"/>
              </w:rPr>
              <w:t>校级“颂祖国，感恩党”诗歌朗诵比赛二等奖1.5分；</w:t>
            </w:r>
          </w:p>
          <w:p w:rsidR="00537C7F" w:rsidRDefault="00CB43AF" w:rsidP="006B3EE9">
            <w:pPr>
              <w:rPr>
                <w:rFonts w:ascii="宋体" w:hAnsi="宋体"/>
                <w:color w:val="FF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 w:themeColor="text1"/>
                <w:kern w:val="0"/>
                <w:sz w:val="20"/>
                <w:szCs w:val="20"/>
              </w:rPr>
              <w:t>6.全国机动车驾驶证2分；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C7F" w:rsidRDefault="00CB43AF" w:rsidP="006B3EE9">
            <w:pPr>
              <w:widowControl/>
              <w:jc w:val="center"/>
              <w:rPr>
                <w:color w:val="000000" w:themeColor="text1"/>
                <w:kern w:val="0"/>
                <w:sz w:val="24"/>
              </w:rPr>
            </w:pPr>
            <w:r>
              <w:rPr>
                <w:rFonts w:ascii="宋体" w:hAnsi="宋体" w:hint="eastAsia"/>
                <w:color w:val="000000" w:themeColor="text1"/>
                <w:kern w:val="0"/>
                <w:sz w:val="24"/>
              </w:rPr>
              <w:t>6.5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7C7F" w:rsidRDefault="00537C7F" w:rsidP="00E757A6">
            <w:pPr>
              <w:widowControl/>
              <w:jc w:val="center"/>
              <w:rPr>
                <w:color w:val="000000" w:themeColor="text1"/>
                <w:kern w:val="0"/>
                <w:sz w:val="24"/>
              </w:rPr>
            </w:pPr>
          </w:p>
        </w:tc>
      </w:tr>
      <w:tr w:rsidR="00537C7F" w:rsidTr="006C66DA">
        <w:trPr>
          <w:trHeight w:val="415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C7F" w:rsidRDefault="00CB43AF" w:rsidP="006B3EE9">
            <w:pPr>
              <w:widowControl/>
              <w:jc w:val="center"/>
              <w:rPr>
                <w:color w:val="000000" w:themeColor="text1"/>
                <w:kern w:val="0"/>
                <w:sz w:val="24"/>
              </w:rPr>
            </w:pPr>
            <w:r>
              <w:rPr>
                <w:rFonts w:ascii="宋体" w:hAnsi="宋体" w:hint="eastAsia"/>
                <w:color w:val="000000" w:themeColor="text1"/>
                <w:kern w:val="0"/>
                <w:sz w:val="22"/>
              </w:rPr>
              <w:t>15</w:t>
            </w:r>
            <w:proofErr w:type="gramStart"/>
            <w:r>
              <w:rPr>
                <w:rFonts w:ascii="宋体" w:hAnsi="宋体" w:hint="eastAsia"/>
                <w:color w:val="000000" w:themeColor="text1"/>
                <w:kern w:val="0"/>
                <w:sz w:val="22"/>
              </w:rPr>
              <w:t>网工1班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C7F" w:rsidRDefault="00CB43AF" w:rsidP="006B3EE9">
            <w:pPr>
              <w:widowControl/>
              <w:jc w:val="center"/>
              <w:rPr>
                <w:color w:val="000000" w:themeColor="text1"/>
                <w:kern w:val="0"/>
                <w:sz w:val="24"/>
              </w:rPr>
            </w:pPr>
            <w:r>
              <w:rPr>
                <w:rFonts w:ascii="宋体" w:hAnsi="宋体" w:hint="eastAsia"/>
                <w:color w:val="000000" w:themeColor="text1"/>
                <w:kern w:val="0"/>
                <w:sz w:val="24"/>
              </w:rPr>
              <w:t>丁兆双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C7F" w:rsidRDefault="00CB43AF" w:rsidP="006B3EE9">
            <w:pPr>
              <w:widowControl/>
              <w:jc w:val="center"/>
              <w:rPr>
                <w:color w:val="000000" w:themeColor="text1"/>
                <w:kern w:val="0"/>
                <w:sz w:val="24"/>
              </w:rPr>
            </w:pPr>
            <w:r>
              <w:rPr>
                <w:rFonts w:ascii="宋体" w:hAnsi="宋体" w:hint="eastAsia"/>
                <w:color w:val="000000" w:themeColor="text1"/>
                <w:kern w:val="0"/>
                <w:sz w:val="24"/>
              </w:rPr>
              <w:t>2015113113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C7F" w:rsidRDefault="00CB43AF" w:rsidP="006B3EE9">
            <w:pPr>
              <w:widowControl/>
              <w:numPr>
                <w:ilvl w:val="0"/>
                <w:numId w:val="4"/>
              </w:numPr>
              <w:rPr>
                <w:rFonts w:ascii="宋体" w:hAnsi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 w:themeColor="text1"/>
                <w:kern w:val="0"/>
                <w:sz w:val="20"/>
                <w:szCs w:val="20"/>
              </w:rPr>
              <w:t>机动车驾驶证2分；</w:t>
            </w:r>
          </w:p>
          <w:p w:rsidR="00537C7F" w:rsidRDefault="00CB43AF" w:rsidP="006B3EE9">
            <w:pPr>
              <w:widowControl/>
              <w:rPr>
                <w:color w:val="000000" w:themeColor="text1"/>
                <w:kern w:val="0"/>
                <w:sz w:val="24"/>
              </w:rPr>
            </w:pPr>
            <w:r>
              <w:rPr>
                <w:rFonts w:ascii="宋体" w:hAnsi="宋体" w:hint="eastAsia"/>
                <w:color w:val="000000" w:themeColor="text1"/>
                <w:kern w:val="0"/>
                <w:sz w:val="20"/>
                <w:szCs w:val="20"/>
              </w:rPr>
              <w:t>2.普通话水平测试等级证书1分；</w:t>
            </w:r>
            <w:r>
              <w:rPr>
                <w:rFonts w:ascii="宋体" w:hAnsi="宋体" w:hint="eastAsia"/>
                <w:color w:val="000000" w:themeColor="text1"/>
                <w:kern w:val="0"/>
                <w:sz w:val="24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C7F" w:rsidRDefault="00CB43AF" w:rsidP="006B3EE9">
            <w:pPr>
              <w:widowControl/>
              <w:jc w:val="center"/>
              <w:rPr>
                <w:color w:val="000000" w:themeColor="text1"/>
                <w:kern w:val="0"/>
                <w:sz w:val="24"/>
              </w:rPr>
            </w:pPr>
            <w:r>
              <w:rPr>
                <w:rFonts w:hint="eastAsia"/>
                <w:color w:val="000000" w:themeColor="text1"/>
                <w:kern w:val="0"/>
                <w:sz w:val="24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7C7F" w:rsidRDefault="00CB43AF" w:rsidP="00E757A6">
            <w:pPr>
              <w:widowControl/>
              <w:jc w:val="center"/>
              <w:rPr>
                <w:color w:val="000000" w:themeColor="text1"/>
                <w:kern w:val="0"/>
                <w:sz w:val="24"/>
              </w:rPr>
            </w:pPr>
            <w:r>
              <w:rPr>
                <w:rFonts w:ascii="宋体" w:hAnsi="宋体" w:hint="eastAsia"/>
                <w:color w:val="000000" w:themeColor="text1"/>
                <w:kern w:val="0"/>
                <w:sz w:val="24"/>
              </w:rPr>
              <w:t>√</w:t>
            </w:r>
          </w:p>
        </w:tc>
      </w:tr>
      <w:tr w:rsidR="00537C7F" w:rsidTr="006C66DA">
        <w:trPr>
          <w:trHeight w:val="415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C7F" w:rsidRDefault="00CB43AF" w:rsidP="006B3EE9">
            <w:pPr>
              <w:widowControl/>
              <w:jc w:val="center"/>
              <w:rPr>
                <w:color w:val="000000" w:themeColor="text1"/>
                <w:kern w:val="0"/>
                <w:sz w:val="24"/>
              </w:rPr>
            </w:pPr>
            <w:r>
              <w:rPr>
                <w:rFonts w:ascii="宋体" w:hAnsi="宋体" w:hint="eastAsia"/>
                <w:color w:val="000000" w:themeColor="text1"/>
                <w:kern w:val="0"/>
                <w:sz w:val="22"/>
              </w:rPr>
              <w:t>15</w:t>
            </w:r>
            <w:proofErr w:type="gramStart"/>
            <w:r>
              <w:rPr>
                <w:rFonts w:ascii="宋体" w:hAnsi="宋体" w:hint="eastAsia"/>
                <w:color w:val="000000" w:themeColor="text1"/>
                <w:kern w:val="0"/>
                <w:sz w:val="22"/>
              </w:rPr>
              <w:t>网工1班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C7F" w:rsidRDefault="00CB43AF" w:rsidP="006B3EE9">
            <w:pPr>
              <w:widowControl/>
              <w:jc w:val="center"/>
              <w:rPr>
                <w:color w:val="000000" w:themeColor="text1"/>
                <w:kern w:val="0"/>
                <w:sz w:val="24"/>
              </w:rPr>
            </w:pPr>
            <w:r>
              <w:rPr>
                <w:rFonts w:ascii="宋体" w:hAnsi="宋体" w:hint="eastAsia"/>
                <w:color w:val="000000" w:themeColor="text1"/>
                <w:kern w:val="0"/>
                <w:sz w:val="24"/>
              </w:rPr>
              <w:t>杜浩然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C7F" w:rsidRDefault="00CB43AF" w:rsidP="006B3EE9">
            <w:pPr>
              <w:widowControl/>
              <w:jc w:val="center"/>
              <w:rPr>
                <w:color w:val="000000" w:themeColor="text1"/>
                <w:kern w:val="0"/>
                <w:sz w:val="24"/>
              </w:rPr>
            </w:pPr>
            <w:r>
              <w:rPr>
                <w:rFonts w:ascii="宋体" w:hAnsi="宋体" w:hint="eastAsia"/>
                <w:color w:val="000000" w:themeColor="text1"/>
                <w:kern w:val="0"/>
                <w:sz w:val="24"/>
              </w:rPr>
              <w:t>2015113114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C7F" w:rsidRDefault="00CB43AF" w:rsidP="006B3EE9">
            <w:pPr>
              <w:widowControl/>
              <w:numPr>
                <w:ilvl w:val="0"/>
                <w:numId w:val="5"/>
              </w:numPr>
              <w:rPr>
                <w:rFonts w:ascii="宋体" w:hAnsi="宋体"/>
                <w:color w:val="000000" w:themeColor="text1"/>
                <w:sz w:val="20"/>
                <w:szCs w:val="20"/>
              </w:rPr>
            </w:pPr>
            <w:r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院级畅想杯排球赛男子组一等奖1分；</w:t>
            </w:r>
          </w:p>
          <w:p w:rsidR="00537C7F" w:rsidRDefault="00CB43AF" w:rsidP="006B3EE9">
            <w:pPr>
              <w:widowControl/>
              <w:numPr>
                <w:ilvl w:val="0"/>
                <w:numId w:val="5"/>
              </w:numPr>
              <w:rPr>
                <w:rFonts w:ascii="宋体" w:hAnsi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 w:themeColor="text1"/>
                <w:kern w:val="0"/>
                <w:sz w:val="20"/>
                <w:szCs w:val="20"/>
              </w:rPr>
              <w:t>（校级）宿州学院第十届大学生心理健康月手语操比赛二等奖1.5分；</w:t>
            </w:r>
          </w:p>
          <w:p w:rsidR="00537C7F" w:rsidRDefault="00CB43AF" w:rsidP="006B3EE9">
            <w:pPr>
              <w:widowControl/>
              <w:rPr>
                <w:rFonts w:ascii="宋体" w:hAnsi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 w:themeColor="text1"/>
                <w:kern w:val="0"/>
                <w:sz w:val="20"/>
                <w:szCs w:val="20"/>
              </w:rPr>
              <w:t>3.普通话水平测试等级证书1分；</w:t>
            </w:r>
          </w:p>
          <w:p w:rsidR="00537C7F" w:rsidRDefault="00CB43AF" w:rsidP="006B3EE9">
            <w:pPr>
              <w:widowControl/>
              <w:rPr>
                <w:rFonts w:ascii="宋体" w:hAnsi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 w:themeColor="text1"/>
                <w:kern w:val="0"/>
                <w:sz w:val="20"/>
                <w:szCs w:val="20"/>
              </w:rPr>
              <w:t>4.全国计算机等级考试二级合格证书1分；</w:t>
            </w:r>
          </w:p>
          <w:p w:rsidR="00537C7F" w:rsidRDefault="00CB43AF" w:rsidP="006B3EE9">
            <w:pPr>
              <w:rPr>
                <w:rFonts w:ascii="宋体" w:hAnsi="宋体"/>
                <w:color w:val="000000" w:themeColor="text1"/>
                <w:sz w:val="20"/>
                <w:szCs w:val="20"/>
              </w:rPr>
            </w:pPr>
            <w:r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5.校级“颂祖国，感党恩”诗歌朗诵比赛二等奖1.5分；</w:t>
            </w:r>
          </w:p>
          <w:p w:rsidR="00537C7F" w:rsidRDefault="00CB43AF" w:rsidP="006B3EE9">
            <w:pPr>
              <w:widowControl/>
              <w:rPr>
                <w:color w:val="000000" w:themeColor="text1"/>
                <w:kern w:val="0"/>
                <w:sz w:val="24"/>
              </w:rPr>
            </w:pPr>
            <w:r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6.中华人民共和国机动车驾驶证2分；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C7F" w:rsidRDefault="00CB43AF" w:rsidP="006B3EE9">
            <w:pPr>
              <w:widowControl/>
              <w:jc w:val="center"/>
              <w:rPr>
                <w:color w:val="000000" w:themeColor="text1"/>
                <w:kern w:val="0"/>
                <w:sz w:val="24"/>
              </w:rPr>
            </w:pPr>
            <w:r>
              <w:rPr>
                <w:rFonts w:hint="eastAsia"/>
                <w:color w:val="000000" w:themeColor="text1"/>
                <w:kern w:val="0"/>
                <w:sz w:val="24"/>
              </w:rPr>
              <w:t>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7C7F" w:rsidRDefault="00537C7F" w:rsidP="00E757A6">
            <w:pPr>
              <w:widowControl/>
              <w:jc w:val="center"/>
              <w:rPr>
                <w:color w:val="000000" w:themeColor="text1"/>
                <w:kern w:val="0"/>
                <w:sz w:val="24"/>
              </w:rPr>
            </w:pPr>
          </w:p>
        </w:tc>
      </w:tr>
      <w:tr w:rsidR="00537C7F" w:rsidTr="006C66DA">
        <w:trPr>
          <w:trHeight w:val="415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C7F" w:rsidRDefault="00CB43AF" w:rsidP="006B3EE9">
            <w:pPr>
              <w:widowControl/>
              <w:jc w:val="center"/>
              <w:rPr>
                <w:color w:val="000000" w:themeColor="text1"/>
                <w:kern w:val="0"/>
                <w:sz w:val="24"/>
              </w:rPr>
            </w:pPr>
            <w:r>
              <w:rPr>
                <w:rFonts w:ascii="宋体" w:hAnsi="宋体" w:hint="eastAsia"/>
                <w:color w:val="000000" w:themeColor="text1"/>
                <w:kern w:val="0"/>
                <w:sz w:val="22"/>
              </w:rPr>
              <w:t>15</w:t>
            </w:r>
            <w:proofErr w:type="gramStart"/>
            <w:r>
              <w:rPr>
                <w:rFonts w:ascii="宋体" w:hAnsi="宋体" w:hint="eastAsia"/>
                <w:color w:val="000000" w:themeColor="text1"/>
                <w:kern w:val="0"/>
                <w:sz w:val="22"/>
              </w:rPr>
              <w:t>网工1班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C7F" w:rsidRDefault="00CB43AF" w:rsidP="006B3EE9">
            <w:pPr>
              <w:widowControl/>
              <w:jc w:val="center"/>
              <w:rPr>
                <w:color w:val="000000" w:themeColor="text1"/>
                <w:kern w:val="0"/>
                <w:sz w:val="24"/>
              </w:rPr>
            </w:pPr>
            <w:r>
              <w:rPr>
                <w:rFonts w:ascii="宋体" w:hAnsi="宋体" w:hint="eastAsia"/>
                <w:color w:val="000000" w:themeColor="text1"/>
                <w:kern w:val="0"/>
                <w:sz w:val="24"/>
              </w:rPr>
              <w:t>段月环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C7F" w:rsidRDefault="00CB43AF" w:rsidP="006B3EE9">
            <w:pPr>
              <w:widowControl/>
              <w:jc w:val="center"/>
              <w:rPr>
                <w:color w:val="000000" w:themeColor="text1"/>
                <w:kern w:val="0"/>
                <w:sz w:val="24"/>
              </w:rPr>
            </w:pPr>
            <w:r>
              <w:rPr>
                <w:rFonts w:ascii="宋体" w:hAnsi="宋体" w:hint="eastAsia"/>
                <w:color w:val="000000" w:themeColor="text1"/>
                <w:kern w:val="0"/>
                <w:sz w:val="24"/>
              </w:rPr>
              <w:t>2015113115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C7F" w:rsidRDefault="00CB43AF" w:rsidP="006B3EE9">
            <w:pPr>
              <w:widowControl/>
              <w:jc w:val="left"/>
              <w:rPr>
                <w:rFonts w:ascii="宋体" w:hAnsi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 w:themeColor="text1"/>
                <w:kern w:val="0"/>
                <w:sz w:val="20"/>
                <w:szCs w:val="20"/>
              </w:rPr>
              <w:t>1.（院级）宿州学院信息工程学院“趣味成语”比赛二等奖0.5分；</w:t>
            </w:r>
          </w:p>
          <w:p w:rsidR="00537C7F" w:rsidRDefault="00CB43AF" w:rsidP="006B3EE9">
            <w:pPr>
              <w:widowControl/>
              <w:jc w:val="left"/>
              <w:rPr>
                <w:rFonts w:ascii="宋体" w:hAnsi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 w:themeColor="text1"/>
                <w:kern w:val="0"/>
                <w:sz w:val="20"/>
                <w:szCs w:val="20"/>
              </w:rPr>
              <w:t>2.（院级）宿州学院信息工程学院第二届“running star”大赛一等奖1分；</w:t>
            </w:r>
          </w:p>
          <w:p w:rsidR="00537C7F" w:rsidRDefault="00CB43AF" w:rsidP="006B3EE9">
            <w:pPr>
              <w:widowControl/>
              <w:numPr>
                <w:ilvl w:val="0"/>
                <w:numId w:val="6"/>
              </w:numPr>
              <w:tabs>
                <w:tab w:val="clear" w:pos="312"/>
              </w:tabs>
              <w:jc w:val="left"/>
              <w:rPr>
                <w:rFonts w:ascii="宋体" w:hAnsi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 w:themeColor="text1"/>
                <w:kern w:val="0"/>
                <w:sz w:val="20"/>
                <w:szCs w:val="20"/>
              </w:rPr>
              <w:t>院级“图文解说”比赛二等奖0.5分；</w:t>
            </w:r>
          </w:p>
          <w:p w:rsidR="00537C7F" w:rsidRDefault="00CB43AF" w:rsidP="006B3EE9">
            <w:pPr>
              <w:numPr>
                <w:ilvl w:val="0"/>
                <w:numId w:val="6"/>
              </w:numPr>
              <w:tabs>
                <w:tab w:val="clear" w:pos="312"/>
              </w:tabs>
              <w:rPr>
                <w:rFonts w:ascii="宋体" w:hAnsi="宋体"/>
                <w:color w:val="000000" w:themeColor="text1"/>
                <w:sz w:val="20"/>
                <w:szCs w:val="20"/>
              </w:rPr>
            </w:pPr>
            <w:r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校级“颂祖国，感党恩”诗歌朗诵比赛二等奖1.5分；</w:t>
            </w:r>
          </w:p>
          <w:p w:rsidR="00537C7F" w:rsidRDefault="00CB43AF" w:rsidP="006B3EE9">
            <w:pPr>
              <w:rPr>
                <w:rFonts w:ascii="宋体" w:hAnsi="宋体"/>
                <w:color w:val="000000" w:themeColor="text1"/>
                <w:sz w:val="20"/>
                <w:szCs w:val="20"/>
              </w:rPr>
            </w:pPr>
            <w:r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5全国计算机等级考试二级合格证书1分；</w:t>
            </w:r>
          </w:p>
          <w:p w:rsidR="00537C7F" w:rsidRDefault="00CB43AF" w:rsidP="006B3EE9">
            <w:pPr>
              <w:widowControl/>
              <w:jc w:val="left"/>
              <w:rPr>
                <w:rFonts w:ascii="宋体" w:hAnsi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 w:themeColor="text1"/>
                <w:kern w:val="0"/>
                <w:sz w:val="20"/>
                <w:szCs w:val="20"/>
              </w:rPr>
              <w:t>6.普通话水平测试等级证书1分；</w:t>
            </w:r>
          </w:p>
          <w:p w:rsidR="00537C7F" w:rsidRDefault="00CB43AF" w:rsidP="006B3EE9">
            <w:pPr>
              <w:widowControl/>
              <w:jc w:val="left"/>
              <w:rPr>
                <w:rFonts w:ascii="宋体" w:hAnsi="宋体"/>
                <w:color w:val="FF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 w:themeColor="text1"/>
                <w:kern w:val="0"/>
                <w:sz w:val="20"/>
                <w:szCs w:val="20"/>
              </w:rPr>
              <w:t>7.2017年安徽省大学生信息安全</w:t>
            </w:r>
            <w:proofErr w:type="gramStart"/>
            <w:r>
              <w:rPr>
                <w:rFonts w:ascii="宋体" w:hAnsi="宋体" w:hint="eastAsia"/>
                <w:color w:val="000000" w:themeColor="text1"/>
                <w:kern w:val="0"/>
                <w:sz w:val="20"/>
                <w:szCs w:val="20"/>
              </w:rPr>
              <w:t>作品赛</w:t>
            </w:r>
            <w:proofErr w:type="gramEnd"/>
            <w:r>
              <w:rPr>
                <w:rFonts w:ascii="宋体" w:hAnsi="宋体" w:hint="eastAsia"/>
                <w:color w:val="000000" w:themeColor="text1"/>
                <w:kern w:val="0"/>
                <w:sz w:val="20"/>
                <w:szCs w:val="20"/>
              </w:rPr>
              <w:t>1.6分；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C7F" w:rsidRDefault="00CB43AF" w:rsidP="006B3EE9">
            <w:pPr>
              <w:widowControl/>
              <w:jc w:val="center"/>
              <w:rPr>
                <w:color w:val="000000" w:themeColor="text1"/>
                <w:kern w:val="0"/>
                <w:sz w:val="24"/>
              </w:rPr>
            </w:pPr>
            <w:r>
              <w:rPr>
                <w:rFonts w:hint="eastAsia"/>
                <w:color w:val="000000" w:themeColor="text1"/>
                <w:kern w:val="0"/>
                <w:sz w:val="24"/>
              </w:rPr>
              <w:t>7.1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7C7F" w:rsidRDefault="00537C7F" w:rsidP="00E757A6">
            <w:pPr>
              <w:widowControl/>
              <w:jc w:val="center"/>
              <w:rPr>
                <w:color w:val="000000" w:themeColor="text1"/>
                <w:kern w:val="0"/>
                <w:sz w:val="24"/>
              </w:rPr>
            </w:pPr>
          </w:p>
        </w:tc>
      </w:tr>
      <w:tr w:rsidR="00537C7F" w:rsidTr="006C66DA">
        <w:trPr>
          <w:trHeight w:val="415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C7F" w:rsidRDefault="00CB43AF" w:rsidP="006B3EE9">
            <w:pPr>
              <w:widowControl/>
              <w:jc w:val="center"/>
              <w:rPr>
                <w:color w:val="000000" w:themeColor="text1"/>
                <w:kern w:val="0"/>
                <w:sz w:val="24"/>
              </w:rPr>
            </w:pPr>
            <w:r>
              <w:rPr>
                <w:rFonts w:ascii="宋体" w:hAnsi="宋体" w:hint="eastAsia"/>
                <w:color w:val="000000" w:themeColor="text1"/>
                <w:kern w:val="0"/>
                <w:sz w:val="22"/>
              </w:rPr>
              <w:t>15</w:t>
            </w:r>
            <w:proofErr w:type="gramStart"/>
            <w:r>
              <w:rPr>
                <w:rFonts w:ascii="宋体" w:hAnsi="宋体" w:hint="eastAsia"/>
                <w:color w:val="000000" w:themeColor="text1"/>
                <w:kern w:val="0"/>
                <w:sz w:val="22"/>
              </w:rPr>
              <w:t>网工1班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C7F" w:rsidRDefault="00CB43AF" w:rsidP="006B3EE9">
            <w:pPr>
              <w:widowControl/>
              <w:jc w:val="center"/>
              <w:rPr>
                <w:color w:val="000000" w:themeColor="text1"/>
                <w:kern w:val="0"/>
                <w:sz w:val="24"/>
              </w:rPr>
            </w:pPr>
            <w:r>
              <w:rPr>
                <w:rFonts w:ascii="宋体" w:hAnsi="宋体" w:hint="eastAsia"/>
                <w:color w:val="000000" w:themeColor="text1"/>
                <w:kern w:val="0"/>
                <w:sz w:val="24"/>
              </w:rPr>
              <w:t>冯国栋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C7F" w:rsidRDefault="00CB43AF" w:rsidP="006B3EE9">
            <w:pPr>
              <w:widowControl/>
              <w:jc w:val="center"/>
              <w:rPr>
                <w:color w:val="000000" w:themeColor="text1"/>
                <w:kern w:val="0"/>
                <w:sz w:val="24"/>
              </w:rPr>
            </w:pPr>
            <w:r>
              <w:rPr>
                <w:rFonts w:ascii="宋体" w:hAnsi="宋体" w:hint="eastAsia"/>
                <w:color w:val="000000" w:themeColor="text1"/>
                <w:kern w:val="0"/>
                <w:sz w:val="24"/>
              </w:rPr>
              <w:t>2015113116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37C7F" w:rsidRDefault="00CB43AF" w:rsidP="006B3EE9">
            <w:pPr>
              <w:rPr>
                <w:rFonts w:ascii="宋体" w:hAnsi="宋体"/>
                <w:color w:val="000000" w:themeColor="text1"/>
                <w:sz w:val="20"/>
                <w:szCs w:val="20"/>
              </w:rPr>
            </w:pPr>
            <w:r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1.院级畅想杯排球赛团男子组一等奖1分；</w:t>
            </w:r>
          </w:p>
          <w:p w:rsidR="00537C7F" w:rsidRDefault="00CB43AF" w:rsidP="006B3EE9">
            <w:pPr>
              <w:rPr>
                <w:rFonts w:ascii="宋体" w:hAnsi="宋体"/>
                <w:color w:val="000000" w:themeColor="text1"/>
                <w:sz w:val="20"/>
                <w:szCs w:val="20"/>
              </w:rPr>
            </w:pPr>
            <w:r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2.（校级）宿州学院第十届大学生心理健康月手语操比赛二等奖1.5分；</w:t>
            </w:r>
          </w:p>
          <w:p w:rsidR="00537C7F" w:rsidRDefault="00CB43AF" w:rsidP="006B3EE9">
            <w:pPr>
              <w:rPr>
                <w:rFonts w:ascii="宋体" w:hAnsi="宋体"/>
                <w:color w:val="000000" w:themeColor="text1"/>
                <w:sz w:val="20"/>
                <w:szCs w:val="20"/>
              </w:rPr>
            </w:pPr>
            <w:r>
              <w:rPr>
                <w:rFonts w:ascii="宋体" w:hAnsi="宋体" w:hint="eastAsia"/>
                <w:color w:val="000000" w:themeColor="text1"/>
                <w:sz w:val="20"/>
                <w:szCs w:val="20"/>
              </w:rPr>
              <w:lastRenderedPageBreak/>
              <w:t>3.普通话水平测试证书1分；</w:t>
            </w:r>
          </w:p>
          <w:p w:rsidR="00537C7F" w:rsidRDefault="00CB43AF" w:rsidP="006B3EE9">
            <w:pPr>
              <w:rPr>
                <w:rFonts w:ascii="宋体" w:hAnsi="宋体"/>
                <w:color w:val="000000" w:themeColor="text1"/>
                <w:sz w:val="20"/>
                <w:szCs w:val="20"/>
              </w:rPr>
            </w:pPr>
            <w:r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4.全国大学生英语四级证书1分；</w:t>
            </w:r>
          </w:p>
          <w:p w:rsidR="00537C7F" w:rsidRDefault="00CB43AF" w:rsidP="006B3EE9">
            <w:pPr>
              <w:rPr>
                <w:rFonts w:ascii="宋体" w:hAnsi="宋体"/>
                <w:color w:val="000000" w:themeColor="text1"/>
                <w:sz w:val="20"/>
                <w:szCs w:val="20"/>
              </w:rPr>
            </w:pPr>
            <w:r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5.中华人民共和国机动车驾驶证2分；</w:t>
            </w:r>
          </w:p>
          <w:p w:rsidR="00537C7F" w:rsidRDefault="00CB43AF" w:rsidP="006B3EE9">
            <w:pPr>
              <w:rPr>
                <w:rFonts w:ascii="宋体" w:hAnsi="宋体"/>
                <w:color w:val="FF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6.校级“颂祖国，感党恩”诗歌朗诵比赛二等奖1.5分；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C7F" w:rsidRDefault="00CB43AF" w:rsidP="006B3EE9">
            <w:pPr>
              <w:widowControl/>
              <w:jc w:val="center"/>
              <w:rPr>
                <w:color w:val="000000" w:themeColor="text1"/>
                <w:kern w:val="0"/>
                <w:sz w:val="24"/>
              </w:rPr>
            </w:pPr>
            <w:r>
              <w:rPr>
                <w:rFonts w:hint="eastAsia"/>
                <w:color w:val="000000" w:themeColor="text1"/>
                <w:kern w:val="0"/>
                <w:sz w:val="24"/>
              </w:rPr>
              <w:lastRenderedPageBreak/>
              <w:t>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7C7F" w:rsidRDefault="00537C7F" w:rsidP="00E757A6">
            <w:pPr>
              <w:widowControl/>
              <w:jc w:val="center"/>
              <w:rPr>
                <w:color w:val="000000" w:themeColor="text1"/>
                <w:kern w:val="0"/>
                <w:sz w:val="24"/>
              </w:rPr>
            </w:pPr>
          </w:p>
        </w:tc>
      </w:tr>
      <w:tr w:rsidR="00537C7F" w:rsidTr="006C66DA">
        <w:trPr>
          <w:trHeight w:val="415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C7F" w:rsidRDefault="00CB43AF" w:rsidP="006B3EE9">
            <w:pPr>
              <w:widowControl/>
              <w:jc w:val="center"/>
              <w:rPr>
                <w:color w:val="000000" w:themeColor="text1"/>
                <w:kern w:val="0"/>
                <w:sz w:val="24"/>
              </w:rPr>
            </w:pPr>
            <w:r>
              <w:rPr>
                <w:rFonts w:ascii="宋体" w:hAnsi="宋体" w:hint="eastAsia"/>
                <w:color w:val="000000" w:themeColor="text1"/>
                <w:kern w:val="0"/>
                <w:sz w:val="22"/>
              </w:rPr>
              <w:t>15</w:t>
            </w:r>
            <w:proofErr w:type="gramStart"/>
            <w:r>
              <w:rPr>
                <w:rFonts w:ascii="宋体" w:hAnsi="宋体" w:hint="eastAsia"/>
                <w:color w:val="000000" w:themeColor="text1"/>
                <w:kern w:val="0"/>
                <w:sz w:val="22"/>
              </w:rPr>
              <w:t>网工1班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C7F" w:rsidRDefault="00CB43AF" w:rsidP="006B3EE9">
            <w:pPr>
              <w:widowControl/>
              <w:jc w:val="center"/>
              <w:rPr>
                <w:color w:val="000000" w:themeColor="text1"/>
                <w:kern w:val="0"/>
                <w:sz w:val="24"/>
              </w:rPr>
            </w:pPr>
            <w:r>
              <w:rPr>
                <w:rFonts w:ascii="宋体" w:hAnsi="宋体" w:hint="eastAsia"/>
                <w:color w:val="000000" w:themeColor="text1"/>
                <w:kern w:val="0"/>
                <w:sz w:val="24"/>
              </w:rPr>
              <w:t>何晗颖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C7F" w:rsidRDefault="00CB43AF" w:rsidP="006B3EE9">
            <w:pPr>
              <w:widowControl/>
              <w:jc w:val="center"/>
              <w:rPr>
                <w:color w:val="000000" w:themeColor="text1"/>
                <w:kern w:val="0"/>
                <w:sz w:val="24"/>
              </w:rPr>
            </w:pPr>
            <w:r>
              <w:rPr>
                <w:rFonts w:ascii="宋体" w:hAnsi="宋体" w:hint="eastAsia"/>
                <w:color w:val="000000" w:themeColor="text1"/>
                <w:kern w:val="0"/>
                <w:sz w:val="24"/>
              </w:rPr>
              <w:t>2015113117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C7F" w:rsidRDefault="00CB43AF" w:rsidP="006B3EE9">
            <w:pPr>
              <w:widowControl/>
              <w:numPr>
                <w:ilvl w:val="0"/>
                <w:numId w:val="7"/>
              </w:numPr>
              <w:jc w:val="left"/>
              <w:rPr>
                <w:rFonts w:ascii="宋体" w:hAnsi="宋体"/>
                <w:color w:val="000000" w:themeColor="text1"/>
                <w:sz w:val="20"/>
                <w:szCs w:val="20"/>
              </w:rPr>
            </w:pPr>
            <w:r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院级秋季运动会4*400接力赛一等奖 1分；</w:t>
            </w:r>
          </w:p>
          <w:p w:rsidR="00537C7F" w:rsidRDefault="00CB43AF" w:rsidP="006B3EE9">
            <w:pPr>
              <w:widowControl/>
              <w:jc w:val="left"/>
              <w:rPr>
                <w:rFonts w:ascii="宋体" w:hAnsi="宋体"/>
                <w:color w:val="000000" w:themeColor="text1"/>
                <w:sz w:val="20"/>
                <w:szCs w:val="20"/>
              </w:rPr>
            </w:pPr>
            <w:r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2.（校级）食品安全月“健康辅料我来辨”二等奖1.5分；</w:t>
            </w:r>
          </w:p>
          <w:p w:rsidR="00537C7F" w:rsidRDefault="00CB43AF" w:rsidP="006B3EE9">
            <w:pPr>
              <w:widowControl/>
              <w:jc w:val="left"/>
              <w:rPr>
                <w:rFonts w:ascii="宋体" w:hAnsi="宋体"/>
                <w:color w:val="000000" w:themeColor="text1"/>
                <w:sz w:val="20"/>
                <w:szCs w:val="20"/>
              </w:rPr>
            </w:pPr>
            <w:r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3.（校级）第一届IT科技文化节之办公软件应用大赛优秀奖0.5分；</w:t>
            </w:r>
          </w:p>
          <w:p w:rsidR="00537C7F" w:rsidRDefault="00CB43AF" w:rsidP="006B3EE9">
            <w:pPr>
              <w:widowControl/>
              <w:jc w:val="left"/>
              <w:rPr>
                <w:rFonts w:ascii="宋体" w:hAnsi="宋体"/>
                <w:color w:val="000000" w:themeColor="text1"/>
                <w:sz w:val="20"/>
                <w:szCs w:val="20"/>
              </w:rPr>
            </w:pPr>
            <w:r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4.全国机动车驾驶证2分；</w:t>
            </w:r>
          </w:p>
          <w:p w:rsidR="00537C7F" w:rsidRDefault="00CB43AF" w:rsidP="006B3EE9">
            <w:pPr>
              <w:rPr>
                <w:rFonts w:ascii="宋体" w:hAnsi="宋体"/>
                <w:color w:val="000000" w:themeColor="text1"/>
                <w:sz w:val="20"/>
                <w:szCs w:val="20"/>
              </w:rPr>
            </w:pPr>
            <w:r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5.校级“颂祖国，感党恩”诗歌朗诵比赛二等奖1.5分；</w:t>
            </w:r>
          </w:p>
          <w:p w:rsidR="00537C7F" w:rsidRDefault="00CB43AF" w:rsidP="006B3EE9">
            <w:pPr>
              <w:rPr>
                <w:rFonts w:ascii="宋体" w:hAnsi="宋体"/>
                <w:color w:val="000000" w:themeColor="text1"/>
                <w:sz w:val="20"/>
                <w:szCs w:val="20"/>
              </w:rPr>
            </w:pPr>
            <w:r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6.全国大学生英语四级考试1分；</w:t>
            </w:r>
          </w:p>
          <w:p w:rsidR="00537C7F" w:rsidRDefault="00CB43AF" w:rsidP="006B3EE9">
            <w:pPr>
              <w:widowControl/>
              <w:jc w:val="left"/>
              <w:rPr>
                <w:rFonts w:ascii="宋体" w:hAnsi="宋体"/>
                <w:color w:val="FF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7.普通话水平测试等级证书1分；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C7F" w:rsidRDefault="00CB43AF" w:rsidP="006B3EE9">
            <w:pPr>
              <w:widowControl/>
              <w:jc w:val="center"/>
              <w:rPr>
                <w:color w:val="000000" w:themeColor="text1"/>
                <w:kern w:val="0"/>
                <w:sz w:val="24"/>
              </w:rPr>
            </w:pPr>
            <w:r>
              <w:rPr>
                <w:rFonts w:hint="eastAsia"/>
                <w:color w:val="000000" w:themeColor="text1"/>
                <w:kern w:val="0"/>
                <w:sz w:val="24"/>
              </w:rPr>
              <w:t>8.5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7C7F" w:rsidRDefault="00537C7F" w:rsidP="00E757A6">
            <w:pPr>
              <w:widowControl/>
              <w:jc w:val="center"/>
              <w:rPr>
                <w:color w:val="000000" w:themeColor="text1"/>
                <w:kern w:val="0"/>
                <w:sz w:val="24"/>
              </w:rPr>
            </w:pPr>
          </w:p>
        </w:tc>
      </w:tr>
      <w:tr w:rsidR="00537C7F" w:rsidTr="006C66DA">
        <w:trPr>
          <w:trHeight w:val="415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C7F" w:rsidRDefault="00CB43AF" w:rsidP="006B3EE9">
            <w:pPr>
              <w:widowControl/>
              <w:jc w:val="center"/>
              <w:rPr>
                <w:color w:val="000000" w:themeColor="text1"/>
                <w:kern w:val="0"/>
                <w:sz w:val="24"/>
              </w:rPr>
            </w:pPr>
            <w:r>
              <w:rPr>
                <w:rFonts w:ascii="宋体" w:hAnsi="宋体" w:hint="eastAsia"/>
                <w:color w:val="000000" w:themeColor="text1"/>
                <w:kern w:val="0"/>
                <w:sz w:val="22"/>
              </w:rPr>
              <w:t>15</w:t>
            </w:r>
            <w:proofErr w:type="gramStart"/>
            <w:r>
              <w:rPr>
                <w:rFonts w:ascii="宋体" w:hAnsi="宋体" w:hint="eastAsia"/>
                <w:color w:val="000000" w:themeColor="text1"/>
                <w:kern w:val="0"/>
                <w:sz w:val="22"/>
              </w:rPr>
              <w:t>网工1班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C7F" w:rsidRDefault="00CB43AF" w:rsidP="006B3EE9">
            <w:pPr>
              <w:widowControl/>
              <w:jc w:val="center"/>
              <w:rPr>
                <w:color w:val="000000" w:themeColor="text1"/>
                <w:kern w:val="0"/>
                <w:sz w:val="24"/>
              </w:rPr>
            </w:pPr>
            <w:r>
              <w:rPr>
                <w:rFonts w:ascii="宋体" w:hAnsi="宋体" w:hint="eastAsia"/>
                <w:color w:val="000000" w:themeColor="text1"/>
                <w:kern w:val="0"/>
                <w:sz w:val="24"/>
              </w:rPr>
              <w:t>洪祖安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C7F" w:rsidRDefault="00CB43AF" w:rsidP="006B3EE9">
            <w:pPr>
              <w:widowControl/>
              <w:jc w:val="center"/>
              <w:rPr>
                <w:color w:val="000000" w:themeColor="text1"/>
                <w:kern w:val="0"/>
                <w:sz w:val="24"/>
              </w:rPr>
            </w:pPr>
            <w:r>
              <w:rPr>
                <w:rFonts w:ascii="宋体" w:hAnsi="宋体" w:hint="eastAsia"/>
                <w:color w:val="000000" w:themeColor="text1"/>
                <w:kern w:val="0"/>
                <w:sz w:val="24"/>
              </w:rPr>
              <w:t>2015113118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C7F" w:rsidRDefault="00CB43AF" w:rsidP="006B3EE9">
            <w:pPr>
              <w:widowControl/>
              <w:jc w:val="left"/>
              <w:rPr>
                <w:rFonts w:ascii="宋体" w:hAnsi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 w:themeColor="text1"/>
                <w:kern w:val="0"/>
                <w:sz w:val="20"/>
                <w:szCs w:val="20"/>
              </w:rPr>
              <w:t>1.校级“颂祖国，感恩党”诗歌朗诵比赛二等奖1.5分；</w:t>
            </w:r>
          </w:p>
          <w:p w:rsidR="00537C7F" w:rsidRDefault="00CB43AF" w:rsidP="006B3EE9">
            <w:pPr>
              <w:widowControl/>
              <w:jc w:val="left"/>
              <w:rPr>
                <w:rFonts w:ascii="宋体" w:hAnsi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 w:themeColor="text1"/>
                <w:kern w:val="0"/>
                <w:sz w:val="20"/>
                <w:szCs w:val="20"/>
              </w:rPr>
              <w:t>2.院级“雷锋精神”辩论赛一等奖1分；</w:t>
            </w:r>
          </w:p>
          <w:p w:rsidR="00537C7F" w:rsidRDefault="00CB43AF" w:rsidP="006B3EE9">
            <w:pPr>
              <w:widowControl/>
              <w:jc w:val="left"/>
              <w:rPr>
                <w:rFonts w:ascii="宋体" w:hAnsi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 w:themeColor="text1"/>
                <w:kern w:val="0"/>
                <w:sz w:val="20"/>
                <w:szCs w:val="20"/>
              </w:rPr>
              <w:t>3.普通话水平测试等级证书1分；</w:t>
            </w:r>
          </w:p>
          <w:p w:rsidR="00537C7F" w:rsidRDefault="00CB43AF" w:rsidP="006B3EE9">
            <w:pPr>
              <w:widowControl/>
              <w:jc w:val="left"/>
              <w:rPr>
                <w:rFonts w:ascii="宋体" w:hAnsi="宋体"/>
                <w:color w:val="FF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 w:themeColor="text1"/>
                <w:kern w:val="0"/>
                <w:sz w:val="20"/>
                <w:szCs w:val="20"/>
              </w:rPr>
              <w:t>4.中华人民共和国机动车驾驶证2分；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C7F" w:rsidRDefault="00CB43AF" w:rsidP="006B3EE9">
            <w:pPr>
              <w:widowControl/>
              <w:jc w:val="center"/>
              <w:rPr>
                <w:color w:val="C00000"/>
                <w:kern w:val="0"/>
                <w:sz w:val="24"/>
              </w:rPr>
            </w:pPr>
            <w:r>
              <w:rPr>
                <w:rFonts w:hint="eastAsia"/>
                <w:color w:val="000000" w:themeColor="text1"/>
                <w:kern w:val="0"/>
                <w:sz w:val="24"/>
              </w:rPr>
              <w:t>5.5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7C7F" w:rsidRDefault="00CB43AF" w:rsidP="00E757A6">
            <w:pPr>
              <w:widowControl/>
              <w:jc w:val="center"/>
              <w:rPr>
                <w:color w:val="000000" w:themeColor="text1"/>
                <w:kern w:val="0"/>
                <w:sz w:val="24"/>
              </w:rPr>
            </w:pPr>
            <w:r>
              <w:rPr>
                <w:rFonts w:ascii="宋体" w:hAnsi="宋体" w:hint="eastAsia"/>
                <w:color w:val="000000" w:themeColor="text1"/>
                <w:kern w:val="0"/>
                <w:sz w:val="24"/>
              </w:rPr>
              <w:t>√</w:t>
            </w:r>
          </w:p>
        </w:tc>
      </w:tr>
      <w:tr w:rsidR="00537C7F" w:rsidTr="006C66DA">
        <w:trPr>
          <w:trHeight w:val="415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C7F" w:rsidRDefault="00CB43AF" w:rsidP="006B3EE9">
            <w:pPr>
              <w:widowControl/>
              <w:jc w:val="center"/>
              <w:rPr>
                <w:color w:val="000000" w:themeColor="text1"/>
                <w:kern w:val="0"/>
                <w:sz w:val="24"/>
              </w:rPr>
            </w:pPr>
            <w:r>
              <w:rPr>
                <w:rFonts w:ascii="宋体" w:hAnsi="宋体" w:hint="eastAsia"/>
                <w:color w:val="000000" w:themeColor="text1"/>
                <w:kern w:val="0"/>
                <w:sz w:val="22"/>
              </w:rPr>
              <w:t>15</w:t>
            </w:r>
            <w:proofErr w:type="gramStart"/>
            <w:r>
              <w:rPr>
                <w:rFonts w:ascii="宋体" w:hAnsi="宋体" w:hint="eastAsia"/>
                <w:color w:val="000000" w:themeColor="text1"/>
                <w:kern w:val="0"/>
                <w:sz w:val="22"/>
              </w:rPr>
              <w:t>网工1班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C7F" w:rsidRDefault="00CB43AF" w:rsidP="006B3EE9">
            <w:pPr>
              <w:widowControl/>
              <w:jc w:val="center"/>
              <w:rPr>
                <w:color w:val="000000" w:themeColor="text1"/>
                <w:kern w:val="0"/>
                <w:sz w:val="24"/>
              </w:rPr>
            </w:pPr>
            <w:proofErr w:type="gramStart"/>
            <w:r>
              <w:rPr>
                <w:rFonts w:ascii="宋体" w:hAnsi="宋体" w:hint="eastAsia"/>
                <w:color w:val="000000" w:themeColor="text1"/>
                <w:kern w:val="0"/>
                <w:sz w:val="24"/>
              </w:rPr>
              <w:t>胡棋</w:t>
            </w:r>
            <w:proofErr w:type="gram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C7F" w:rsidRDefault="00CB43AF" w:rsidP="006B3EE9">
            <w:pPr>
              <w:widowControl/>
              <w:jc w:val="center"/>
              <w:rPr>
                <w:color w:val="000000" w:themeColor="text1"/>
                <w:kern w:val="0"/>
                <w:sz w:val="24"/>
              </w:rPr>
            </w:pPr>
            <w:r>
              <w:rPr>
                <w:rFonts w:ascii="宋体" w:hAnsi="宋体" w:hint="eastAsia"/>
                <w:color w:val="000000" w:themeColor="text1"/>
                <w:kern w:val="0"/>
                <w:sz w:val="24"/>
              </w:rPr>
              <w:t>2015113119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37C7F" w:rsidRDefault="00CB43AF" w:rsidP="006B3EE9">
            <w:pPr>
              <w:rPr>
                <w:rFonts w:ascii="宋体" w:hAnsi="宋体"/>
                <w:color w:val="000000" w:themeColor="text1"/>
                <w:sz w:val="20"/>
                <w:szCs w:val="20"/>
              </w:rPr>
            </w:pPr>
            <w:r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1.院级迎新杯篮球赛团体二等奖 0.5分；</w:t>
            </w:r>
          </w:p>
          <w:p w:rsidR="00537C7F" w:rsidRDefault="00CB43AF" w:rsidP="006B3EE9">
            <w:pPr>
              <w:rPr>
                <w:rFonts w:ascii="宋体" w:hAnsi="宋体"/>
                <w:color w:val="000000" w:themeColor="text1"/>
                <w:sz w:val="20"/>
                <w:szCs w:val="20"/>
              </w:rPr>
            </w:pPr>
            <w:r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2.院级秋季运动会4*400接力赛一等奖 0.5分；</w:t>
            </w:r>
          </w:p>
          <w:p w:rsidR="00537C7F" w:rsidRDefault="00CB43AF" w:rsidP="006B3EE9">
            <w:pPr>
              <w:rPr>
                <w:rFonts w:ascii="宋体" w:hAnsi="宋体"/>
                <w:color w:val="000000" w:themeColor="text1"/>
                <w:sz w:val="20"/>
                <w:szCs w:val="20"/>
              </w:rPr>
            </w:pPr>
            <w:r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3.院级畅想杯排球赛团体一等奖 1分；</w:t>
            </w:r>
          </w:p>
          <w:p w:rsidR="00537C7F" w:rsidRDefault="00CB43AF" w:rsidP="006B3EE9">
            <w:pPr>
              <w:rPr>
                <w:rFonts w:ascii="宋体" w:hAnsi="宋体"/>
                <w:color w:val="000000" w:themeColor="text1"/>
                <w:sz w:val="20"/>
                <w:szCs w:val="20"/>
              </w:rPr>
            </w:pPr>
            <w:r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4.（校级）宿州学院第十家大学生心理健康月手语操比赛二等奖1.5分；</w:t>
            </w:r>
          </w:p>
          <w:p w:rsidR="00537C7F" w:rsidRDefault="00CB43AF" w:rsidP="006B3EE9">
            <w:pPr>
              <w:rPr>
                <w:rFonts w:ascii="宋体" w:hAnsi="宋体"/>
                <w:color w:val="000000" w:themeColor="text1"/>
                <w:sz w:val="20"/>
                <w:szCs w:val="20"/>
              </w:rPr>
            </w:pPr>
            <w:r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5.普通话水平测试证书1分；</w:t>
            </w:r>
          </w:p>
          <w:p w:rsidR="00537C7F" w:rsidRDefault="00CB43AF" w:rsidP="006B3EE9">
            <w:pPr>
              <w:rPr>
                <w:rFonts w:ascii="宋体" w:hAnsi="宋体"/>
                <w:color w:val="000000" w:themeColor="text1"/>
                <w:sz w:val="20"/>
                <w:szCs w:val="20"/>
              </w:rPr>
            </w:pPr>
            <w:r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6.中华人民共和国机动车驾驶证2分；</w:t>
            </w:r>
          </w:p>
          <w:p w:rsidR="00537C7F" w:rsidRDefault="00CB43AF" w:rsidP="006B3EE9">
            <w:pPr>
              <w:rPr>
                <w:rFonts w:ascii="宋体" w:hAnsi="宋体"/>
                <w:color w:val="FF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7.</w:t>
            </w:r>
            <w:r>
              <w:rPr>
                <w:rFonts w:ascii="宋体" w:hAnsi="宋体" w:hint="eastAsia"/>
                <w:color w:val="000000" w:themeColor="text1"/>
                <w:kern w:val="0"/>
                <w:sz w:val="20"/>
                <w:szCs w:val="20"/>
              </w:rPr>
              <w:t>校级“颂祖国，感恩党”诗歌朗诵比赛二等奖1.5分；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C7F" w:rsidRDefault="00CB43AF" w:rsidP="006B3EE9">
            <w:pPr>
              <w:widowControl/>
              <w:jc w:val="center"/>
              <w:rPr>
                <w:color w:val="000000" w:themeColor="text1"/>
                <w:kern w:val="0"/>
                <w:sz w:val="24"/>
              </w:rPr>
            </w:pPr>
            <w:r>
              <w:rPr>
                <w:rFonts w:hint="eastAsia"/>
                <w:color w:val="000000" w:themeColor="text1"/>
                <w:kern w:val="0"/>
                <w:sz w:val="24"/>
              </w:rPr>
              <w:t>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7C7F" w:rsidRDefault="00537C7F" w:rsidP="00E757A6">
            <w:pPr>
              <w:widowControl/>
              <w:jc w:val="center"/>
              <w:rPr>
                <w:color w:val="000000" w:themeColor="text1"/>
                <w:kern w:val="0"/>
                <w:sz w:val="24"/>
              </w:rPr>
            </w:pPr>
          </w:p>
        </w:tc>
      </w:tr>
      <w:tr w:rsidR="00537C7F" w:rsidTr="006C66DA">
        <w:trPr>
          <w:trHeight w:val="415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C7F" w:rsidRDefault="00CB43AF" w:rsidP="006B3EE9">
            <w:pPr>
              <w:widowControl/>
              <w:jc w:val="center"/>
              <w:rPr>
                <w:color w:val="000000" w:themeColor="text1"/>
                <w:kern w:val="0"/>
                <w:sz w:val="24"/>
              </w:rPr>
            </w:pPr>
            <w:r>
              <w:rPr>
                <w:rFonts w:ascii="宋体" w:hAnsi="宋体" w:hint="eastAsia"/>
                <w:color w:val="000000" w:themeColor="text1"/>
                <w:kern w:val="0"/>
                <w:sz w:val="22"/>
              </w:rPr>
              <w:t>15</w:t>
            </w:r>
            <w:proofErr w:type="gramStart"/>
            <w:r>
              <w:rPr>
                <w:rFonts w:ascii="宋体" w:hAnsi="宋体" w:hint="eastAsia"/>
                <w:color w:val="000000" w:themeColor="text1"/>
                <w:kern w:val="0"/>
                <w:sz w:val="22"/>
              </w:rPr>
              <w:t>网工1班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C7F" w:rsidRDefault="00CB43AF" w:rsidP="006B3EE9">
            <w:pPr>
              <w:widowControl/>
              <w:jc w:val="center"/>
              <w:rPr>
                <w:color w:val="000000" w:themeColor="text1"/>
                <w:kern w:val="0"/>
                <w:sz w:val="24"/>
              </w:rPr>
            </w:pPr>
            <w:proofErr w:type="gramStart"/>
            <w:r>
              <w:rPr>
                <w:rFonts w:ascii="宋体" w:hAnsi="宋体" w:hint="eastAsia"/>
                <w:color w:val="000000" w:themeColor="text1"/>
                <w:kern w:val="0"/>
                <w:sz w:val="24"/>
              </w:rPr>
              <w:t>胡献亮</w:t>
            </w:r>
            <w:proofErr w:type="gram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C7F" w:rsidRDefault="00CB43AF" w:rsidP="006B3EE9">
            <w:pPr>
              <w:widowControl/>
              <w:jc w:val="center"/>
              <w:rPr>
                <w:color w:val="000000" w:themeColor="text1"/>
                <w:kern w:val="0"/>
                <w:sz w:val="24"/>
              </w:rPr>
            </w:pPr>
            <w:r>
              <w:rPr>
                <w:rFonts w:ascii="宋体" w:hAnsi="宋体" w:hint="eastAsia"/>
                <w:color w:val="000000" w:themeColor="text1"/>
                <w:kern w:val="0"/>
                <w:sz w:val="24"/>
              </w:rPr>
              <w:t>2015113120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37C7F" w:rsidRDefault="00CB43AF" w:rsidP="006B3EE9">
            <w:pPr>
              <w:rPr>
                <w:rFonts w:ascii="宋体" w:hAnsi="宋体"/>
                <w:color w:val="000000" w:themeColor="text1"/>
                <w:sz w:val="20"/>
                <w:szCs w:val="20"/>
              </w:rPr>
            </w:pPr>
            <w:r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1.院级畅想杯排球赛团体第一 1分；</w:t>
            </w:r>
          </w:p>
          <w:p w:rsidR="00537C7F" w:rsidRDefault="00CB43AF" w:rsidP="006B3EE9">
            <w:pPr>
              <w:rPr>
                <w:rFonts w:ascii="宋体" w:hAnsi="宋体"/>
                <w:color w:val="000000" w:themeColor="text1"/>
                <w:sz w:val="20"/>
                <w:szCs w:val="20"/>
              </w:rPr>
            </w:pPr>
            <w:r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2.院级趣味运动会一等奖1分；</w:t>
            </w:r>
          </w:p>
          <w:p w:rsidR="00537C7F" w:rsidRDefault="00CB43AF" w:rsidP="006B3EE9">
            <w:pPr>
              <w:rPr>
                <w:rFonts w:ascii="宋体" w:hAnsi="宋体"/>
                <w:color w:val="000000" w:themeColor="text1"/>
                <w:sz w:val="20"/>
                <w:szCs w:val="20"/>
              </w:rPr>
            </w:pPr>
            <w:r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3.（校级）第三届</w:t>
            </w:r>
            <w:proofErr w:type="gramStart"/>
            <w:r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阳光环校长跑优秀</w:t>
            </w:r>
            <w:proofErr w:type="gramEnd"/>
            <w:r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奖0.5分；</w:t>
            </w:r>
          </w:p>
          <w:p w:rsidR="00537C7F" w:rsidRDefault="00CB43AF" w:rsidP="006B3EE9">
            <w:pPr>
              <w:rPr>
                <w:rFonts w:ascii="宋体" w:hAnsi="宋体"/>
                <w:color w:val="000000" w:themeColor="text1"/>
                <w:sz w:val="20"/>
                <w:szCs w:val="20"/>
              </w:rPr>
            </w:pPr>
            <w:r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4.（校级）第十二届“学海杯”排球赛第二名1.5分；</w:t>
            </w:r>
          </w:p>
          <w:p w:rsidR="00537C7F" w:rsidRDefault="00CB43AF" w:rsidP="006B3EE9">
            <w:pPr>
              <w:rPr>
                <w:rFonts w:ascii="宋体" w:hAnsi="宋体"/>
                <w:color w:val="FF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5.中华人民共和国机动车驾驶证2分</w:t>
            </w:r>
            <w:r>
              <w:rPr>
                <w:rFonts w:ascii="宋体" w:hAnsi="宋体" w:hint="eastAsia"/>
                <w:color w:val="FF0000"/>
                <w:sz w:val="20"/>
                <w:szCs w:val="20"/>
              </w:rPr>
              <w:t>；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C7F" w:rsidRDefault="00CB43AF" w:rsidP="006B3EE9">
            <w:pPr>
              <w:widowControl/>
              <w:jc w:val="center"/>
              <w:rPr>
                <w:color w:val="000000" w:themeColor="text1"/>
                <w:kern w:val="0"/>
                <w:sz w:val="24"/>
              </w:rPr>
            </w:pPr>
            <w:r>
              <w:rPr>
                <w:rFonts w:hint="eastAsia"/>
                <w:color w:val="000000" w:themeColor="text1"/>
                <w:kern w:val="0"/>
                <w:sz w:val="24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7C7F" w:rsidRDefault="00537C7F" w:rsidP="00E757A6">
            <w:pPr>
              <w:widowControl/>
              <w:jc w:val="center"/>
              <w:rPr>
                <w:color w:val="000000" w:themeColor="text1"/>
                <w:kern w:val="0"/>
                <w:sz w:val="24"/>
              </w:rPr>
            </w:pPr>
          </w:p>
        </w:tc>
      </w:tr>
      <w:tr w:rsidR="00537C7F" w:rsidTr="006C66DA">
        <w:trPr>
          <w:trHeight w:val="415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C7F" w:rsidRDefault="00CB43AF" w:rsidP="006B3EE9">
            <w:pPr>
              <w:widowControl/>
              <w:jc w:val="center"/>
              <w:rPr>
                <w:color w:val="000000" w:themeColor="text1"/>
                <w:kern w:val="0"/>
                <w:sz w:val="24"/>
              </w:rPr>
            </w:pPr>
            <w:r>
              <w:rPr>
                <w:rFonts w:ascii="宋体" w:hAnsi="宋体" w:hint="eastAsia"/>
                <w:color w:val="000000" w:themeColor="text1"/>
                <w:kern w:val="0"/>
                <w:sz w:val="22"/>
              </w:rPr>
              <w:t>15</w:t>
            </w:r>
            <w:proofErr w:type="gramStart"/>
            <w:r>
              <w:rPr>
                <w:rFonts w:ascii="宋体" w:hAnsi="宋体" w:hint="eastAsia"/>
                <w:color w:val="000000" w:themeColor="text1"/>
                <w:kern w:val="0"/>
                <w:sz w:val="22"/>
              </w:rPr>
              <w:t>网工1班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C7F" w:rsidRDefault="00CB43AF" w:rsidP="006B3EE9">
            <w:pPr>
              <w:widowControl/>
              <w:jc w:val="center"/>
              <w:rPr>
                <w:color w:val="000000" w:themeColor="text1"/>
                <w:kern w:val="0"/>
                <w:sz w:val="24"/>
              </w:rPr>
            </w:pPr>
            <w:r>
              <w:rPr>
                <w:rFonts w:ascii="宋体" w:hAnsi="宋体" w:hint="eastAsia"/>
                <w:color w:val="000000" w:themeColor="text1"/>
                <w:kern w:val="0"/>
                <w:sz w:val="24"/>
              </w:rPr>
              <w:t>胡镇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C7F" w:rsidRDefault="00CB43AF" w:rsidP="006B3EE9">
            <w:pPr>
              <w:widowControl/>
              <w:jc w:val="center"/>
              <w:rPr>
                <w:color w:val="000000" w:themeColor="text1"/>
                <w:kern w:val="0"/>
                <w:sz w:val="24"/>
              </w:rPr>
            </w:pPr>
            <w:r>
              <w:rPr>
                <w:rFonts w:ascii="宋体" w:hAnsi="宋体" w:hint="eastAsia"/>
                <w:color w:val="000000" w:themeColor="text1"/>
                <w:kern w:val="0"/>
                <w:sz w:val="24"/>
              </w:rPr>
              <w:t>2015113121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C7F" w:rsidRDefault="00CB43AF" w:rsidP="006B3EE9">
            <w:pPr>
              <w:widowControl/>
              <w:jc w:val="left"/>
              <w:rPr>
                <w:rFonts w:ascii="宋体" w:hAnsi="宋体"/>
                <w:color w:val="000000" w:themeColor="text1"/>
                <w:sz w:val="20"/>
                <w:szCs w:val="20"/>
              </w:rPr>
            </w:pPr>
            <w:r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1.院级迎新杯篮球赛团体第二 0.5分；</w:t>
            </w:r>
          </w:p>
          <w:p w:rsidR="00537C7F" w:rsidRDefault="00CB43AF" w:rsidP="006B3EE9">
            <w:pPr>
              <w:widowControl/>
              <w:jc w:val="left"/>
              <w:rPr>
                <w:rFonts w:ascii="宋体" w:hAnsi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 w:themeColor="text1"/>
                <w:kern w:val="0"/>
                <w:sz w:val="20"/>
                <w:szCs w:val="20"/>
              </w:rPr>
              <w:t>2.校级“颂祖国，感恩党”诗歌朗诵比赛二等奖1.5分；</w:t>
            </w:r>
          </w:p>
          <w:p w:rsidR="00537C7F" w:rsidRDefault="00CB43AF" w:rsidP="006B3EE9">
            <w:pPr>
              <w:widowControl/>
              <w:jc w:val="left"/>
              <w:rPr>
                <w:rFonts w:ascii="宋体" w:hAnsi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 w:themeColor="text1"/>
                <w:kern w:val="0"/>
                <w:sz w:val="20"/>
                <w:szCs w:val="20"/>
              </w:rPr>
              <w:t>3.全国计算机等级考试二级合格证书1分；</w:t>
            </w:r>
          </w:p>
          <w:p w:rsidR="00537C7F" w:rsidRDefault="00CB43AF" w:rsidP="006B3EE9">
            <w:pPr>
              <w:widowControl/>
              <w:jc w:val="left"/>
              <w:rPr>
                <w:rFonts w:ascii="宋体" w:hAnsi="宋体"/>
                <w:color w:val="FF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 w:themeColor="text1"/>
                <w:kern w:val="0"/>
                <w:sz w:val="20"/>
                <w:szCs w:val="20"/>
              </w:rPr>
              <w:lastRenderedPageBreak/>
              <w:t>4.中华人民共和国机动车驾驶证2分；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C7F" w:rsidRDefault="00CB43AF" w:rsidP="006B3EE9">
            <w:pPr>
              <w:widowControl/>
              <w:jc w:val="center"/>
              <w:rPr>
                <w:color w:val="000000" w:themeColor="text1"/>
                <w:kern w:val="0"/>
                <w:sz w:val="24"/>
              </w:rPr>
            </w:pPr>
            <w:r>
              <w:rPr>
                <w:rFonts w:hint="eastAsia"/>
                <w:color w:val="000000" w:themeColor="text1"/>
                <w:kern w:val="0"/>
                <w:sz w:val="24"/>
              </w:rPr>
              <w:lastRenderedPageBreak/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7C7F" w:rsidRDefault="00CB43AF" w:rsidP="00E757A6">
            <w:pPr>
              <w:widowControl/>
              <w:jc w:val="center"/>
              <w:rPr>
                <w:color w:val="000000" w:themeColor="text1"/>
                <w:kern w:val="0"/>
                <w:sz w:val="24"/>
              </w:rPr>
            </w:pPr>
            <w:r>
              <w:rPr>
                <w:rFonts w:ascii="宋体" w:hAnsi="宋体" w:hint="eastAsia"/>
                <w:color w:val="000000" w:themeColor="text1"/>
                <w:kern w:val="0"/>
                <w:sz w:val="24"/>
              </w:rPr>
              <w:t>√</w:t>
            </w:r>
          </w:p>
        </w:tc>
      </w:tr>
      <w:tr w:rsidR="00537C7F" w:rsidTr="006C66DA">
        <w:trPr>
          <w:trHeight w:val="415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C7F" w:rsidRDefault="00CB43AF" w:rsidP="006B3EE9">
            <w:pPr>
              <w:widowControl/>
              <w:jc w:val="center"/>
              <w:rPr>
                <w:color w:val="000000" w:themeColor="text1"/>
                <w:kern w:val="0"/>
                <w:sz w:val="24"/>
              </w:rPr>
            </w:pPr>
            <w:r>
              <w:rPr>
                <w:rFonts w:ascii="宋体" w:hAnsi="宋体" w:hint="eastAsia"/>
                <w:color w:val="000000" w:themeColor="text1"/>
                <w:kern w:val="0"/>
                <w:sz w:val="22"/>
              </w:rPr>
              <w:t>15</w:t>
            </w:r>
            <w:proofErr w:type="gramStart"/>
            <w:r>
              <w:rPr>
                <w:rFonts w:ascii="宋体" w:hAnsi="宋体" w:hint="eastAsia"/>
                <w:color w:val="000000" w:themeColor="text1"/>
                <w:kern w:val="0"/>
                <w:sz w:val="22"/>
              </w:rPr>
              <w:t>网工1班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C7F" w:rsidRDefault="00CB43AF" w:rsidP="006B3EE9">
            <w:pPr>
              <w:widowControl/>
              <w:jc w:val="center"/>
              <w:rPr>
                <w:color w:val="000000" w:themeColor="text1"/>
                <w:kern w:val="0"/>
                <w:sz w:val="24"/>
              </w:rPr>
            </w:pPr>
            <w:r>
              <w:rPr>
                <w:rFonts w:hint="eastAsia"/>
                <w:color w:val="000000" w:themeColor="text1"/>
                <w:kern w:val="0"/>
                <w:sz w:val="24"/>
              </w:rPr>
              <w:t>黄志成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C7F" w:rsidRDefault="00CB43AF" w:rsidP="006B3EE9">
            <w:pPr>
              <w:widowControl/>
              <w:jc w:val="center"/>
              <w:rPr>
                <w:color w:val="000000" w:themeColor="text1"/>
                <w:kern w:val="0"/>
                <w:sz w:val="24"/>
              </w:rPr>
            </w:pPr>
            <w:r>
              <w:rPr>
                <w:rFonts w:ascii="宋体" w:hAnsi="宋体" w:hint="eastAsia"/>
                <w:color w:val="000000" w:themeColor="text1"/>
                <w:kern w:val="0"/>
                <w:sz w:val="24"/>
              </w:rPr>
              <w:t>2015113123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37C7F" w:rsidRDefault="00CB43AF" w:rsidP="006B3EE9">
            <w:pPr>
              <w:numPr>
                <w:ilvl w:val="0"/>
                <w:numId w:val="8"/>
              </w:numPr>
              <w:rPr>
                <w:rFonts w:ascii="宋体" w:hAnsi="宋体"/>
                <w:color w:val="000000" w:themeColor="text1"/>
                <w:sz w:val="20"/>
                <w:szCs w:val="20"/>
              </w:rPr>
            </w:pPr>
            <w:r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院级畅想杯排球赛团体第一</w:t>
            </w:r>
            <w:proofErr w:type="gramStart"/>
            <w:r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1</w:t>
            </w:r>
            <w:proofErr w:type="gramEnd"/>
            <w:r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分；</w:t>
            </w:r>
          </w:p>
          <w:p w:rsidR="00537C7F" w:rsidRDefault="00CB43AF" w:rsidP="006B3EE9">
            <w:pPr>
              <w:rPr>
                <w:rFonts w:ascii="宋体" w:hAnsi="宋体"/>
                <w:color w:val="000000" w:themeColor="text1"/>
                <w:sz w:val="20"/>
                <w:szCs w:val="20"/>
              </w:rPr>
            </w:pPr>
            <w:r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2.全国计算机等级考试二级合格证书1分；</w:t>
            </w:r>
          </w:p>
          <w:p w:rsidR="00537C7F" w:rsidRDefault="00CB43AF" w:rsidP="006B3EE9">
            <w:pPr>
              <w:rPr>
                <w:rFonts w:ascii="宋体" w:hAnsi="宋体"/>
                <w:color w:val="000000" w:themeColor="text1"/>
                <w:sz w:val="20"/>
                <w:szCs w:val="20"/>
              </w:rPr>
            </w:pPr>
            <w:r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3.全国机动车驾驶证2分；</w:t>
            </w:r>
          </w:p>
          <w:p w:rsidR="00537C7F" w:rsidRDefault="00CB43AF" w:rsidP="006B3EE9">
            <w:pPr>
              <w:rPr>
                <w:rFonts w:ascii="宋体" w:hAnsi="宋体"/>
                <w:color w:val="000000" w:themeColor="text1"/>
                <w:sz w:val="20"/>
                <w:szCs w:val="20"/>
              </w:rPr>
            </w:pPr>
            <w:r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4.校企合作1分；</w:t>
            </w:r>
          </w:p>
          <w:p w:rsidR="00537C7F" w:rsidRDefault="00CB43AF" w:rsidP="006B3EE9">
            <w:pPr>
              <w:rPr>
                <w:rFonts w:ascii="宋体" w:hAnsi="宋体"/>
                <w:color w:val="FF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5.普通话水平测试等级证书1分；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C7F" w:rsidRDefault="00CB43AF" w:rsidP="006B3EE9">
            <w:pPr>
              <w:widowControl/>
              <w:jc w:val="center"/>
              <w:rPr>
                <w:color w:val="000000" w:themeColor="text1"/>
                <w:kern w:val="0"/>
                <w:sz w:val="24"/>
              </w:rPr>
            </w:pPr>
            <w:r>
              <w:rPr>
                <w:rFonts w:hint="eastAsia"/>
                <w:color w:val="000000" w:themeColor="text1"/>
                <w:kern w:val="0"/>
                <w:sz w:val="24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7C7F" w:rsidRDefault="00537C7F" w:rsidP="00E757A6">
            <w:pPr>
              <w:widowControl/>
              <w:jc w:val="center"/>
              <w:rPr>
                <w:color w:val="000000" w:themeColor="text1"/>
                <w:kern w:val="0"/>
                <w:sz w:val="24"/>
              </w:rPr>
            </w:pPr>
          </w:p>
        </w:tc>
      </w:tr>
      <w:tr w:rsidR="00537C7F" w:rsidTr="006C66DA">
        <w:trPr>
          <w:trHeight w:val="415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C7F" w:rsidRDefault="00CB43AF" w:rsidP="006B3EE9">
            <w:pPr>
              <w:widowControl/>
              <w:jc w:val="center"/>
              <w:rPr>
                <w:color w:val="000000" w:themeColor="text1"/>
                <w:kern w:val="0"/>
                <w:sz w:val="24"/>
              </w:rPr>
            </w:pPr>
            <w:r>
              <w:rPr>
                <w:rFonts w:ascii="宋体" w:hAnsi="宋体" w:hint="eastAsia"/>
                <w:color w:val="000000" w:themeColor="text1"/>
                <w:kern w:val="0"/>
                <w:sz w:val="22"/>
              </w:rPr>
              <w:t>15</w:t>
            </w:r>
            <w:proofErr w:type="gramStart"/>
            <w:r>
              <w:rPr>
                <w:rFonts w:ascii="宋体" w:hAnsi="宋体" w:hint="eastAsia"/>
                <w:color w:val="000000" w:themeColor="text1"/>
                <w:kern w:val="0"/>
                <w:sz w:val="22"/>
              </w:rPr>
              <w:t>网工1班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C7F" w:rsidRDefault="00CB43AF" w:rsidP="006B3EE9">
            <w:pPr>
              <w:widowControl/>
              <w:jc w:val="center"/>
              <w:rPr>
                <w:color w:val="000000" w:themeColor="text1"/>
                <w:kern w:val="0"/>
                <w:sz w:val="24"/>
              </w:rPr>
            </w:pPr>
            <w:r>
              <w:rPr>
                <w:rFonts w:ascii="宋体" w:hAnsi="宋体" w:hint="eastAsia"/>
                <w:color w:val="000000" w:themeColor="text1"/>
                <w:kern w:val="0"/>
                <w:sz w:val="24"/>
              </w:rPr>
              <w:t>江余婷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C7F" w:rsidRDefault="00CB43AF" w:rsidP="006B3EE9">
            <w:pPr>
              <w:widowControl/>
              <w:jc w:val="center"/>
              <w:rPr>
                <w:color w:val="000000" w:themeColor="text1"/>
                <w:kern w:val="0"/>
                <w:sz w:val="24"/>
              </w:rPr>
            </w:pPr>
            <w:r>
              <w:rPr>
                <w:rFonts w:ascii="宋体" w:hAnsi="宋体" w:hint="eastAsia"/>
                <w:color w:val="000000" w:themeColor="text1"/>
                <w:kern w:val="0"/>
                <w:sz w:val="24"/>
              </w:rPr>
              <w:t>2015113124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C7F" w:rsidRDefault="00CB43AF" w:rsidP="006B3EE9">
            <w:pPr>
              <w:widowControl/>
              <w:jc w:val="left"/>
              <w:rPr>
                <w:rFonts w:ascii="宋体" w:hAnsi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 w:themeColor="text1"/>
                <w:kern w:val="0"/>
                <w:sz w:val="20"/>
                <w:szCs w:val="20"/>
              </w:rPr>
              <w:t>1.（校级）宿州学院第六届三七女生节“巾帼不让须眉”演讲比赛三等奖1分；</w:t>
            </w:r>
          </w:p>
          <w:p w:rsidR="00537C7F" w:rsidRDefault="00CB43AF" w:rsidP="006B3EE9">
            <w:pPr>
              <w:widowControl/>
              <w:jc w:val="left"/>
              <w:rPr>
                <w:rFonts w:ascii="宋体" w:hAnsi="宋体"/>
                <w:color w:val="FF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 w:themeColor="text1"/>
                <w:kern w:val="0"/>
                <w:sz w:val="20"/>
                <w:szCs w:val="20"/>
              </w:rPr>
              <w:t>2.（院级）宿州学院信息工程学院“趣味成语”比赛二等奖0.5分；</w:t>
            </w:r>
          </w:p>
          <w:p w:rsidR="00537C7F" w:rsidRDefault="00CB43AF" w:rsidP="006B3EE9">
            <w:pPr>
              <w:widowControl/>
              <w:jc w:val="left"/>
              <w:rPr>
                <w:rFonts w:ascii="宋体" w:hAnsi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 w:themeColor="text1"/>
                <w:kern w:val="0"/>
                <w:sz w:val="20"/>
                <w:szCs w:val="20"/>
              </w:rPr>
              <w:t>3.校级“携手诚信 筑梦青春”国家助学贷款知识竞赛一等奖2分；</w:t>
            </w:r>
          </w:p>
          <w:p w:rsidR="00537C7F" w:rsidRDefault="00CB43AF" w:rsidP="006B3EE9">
            <w:pPr>
              <w:widowControl/>
              <w:jc w:val="left"/>
              <w:rPr>
                <w:rFonts w:ascii="宋体" w:hAnsi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 w:themeColor="text1"/>
                <w:kern w:val="0"/>
                <w:sz w:val="20"/>
                <w:szCs w:val="20"/>
              </w:rPr>
              <w:t>4.院级“段子手”比赛二等奖0.5分；</w:t>
            </w:r>
          </w:p>
          <w:p w:rsidR="00537C7F" w:rsidRDefault="00CB43AF" w:rsidP="006B3EE9">
            <w:pPr>
              <w:widowControl/>
              <w:jc w:val="left"/>
              <w:rPr>
                <w:rFonts w:ascii="宋体" w:hAnsi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 w:themeColor="text1"/>
                <w:kern w:val="0"/>
                <w:sz w:val="20"/>
                <w:szCs w:val="20"/>
              </w:rPr>
              <w:t>5.院级“雷锋事迹手抄报”高年级组二等奖0.5分；</w:t>
            </w:r>
          </w:p>
          <w:p w:rsidR="00537C7F" w:rsidRDefault="00CB43AF" w:rsidP="006B3EE9">
            <w:pPr>
              <w:widowControl/>
              <w:jc w:val="left"/>
              <w:rPr>
                <w:rFonts w:ascii="宋体" w:hAnsi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 w:themeColor="text1"/>
                <w:kern w:val="0"/>
                <w:sz w:val="20"/>
                <w:szCs w:val="20"/>
              </w:rPr>
              <w:t>6.校级2017年“工大高科”杯安徽省高校物联网应用创新创业大赛志愿者服务活动1分；</w:t>
            </w:r>
          </w:p>
          <w:p w:rsidR="00537C7F" w:rsidRDefault="00CB43AF" w:rsidP="006B3EE9">
            <w:pPr>
              <w:widowControl/>
              <w:jc w:val="left"/>
              <w:rPr>
                <w:rFonts w:ascii="宋体" w:hAnsi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 w:themeColor="text1"/>
                <w:kern w:val="0"/>
                <w:sz w:val="20"/>
                <w:szCs w:val="20"/>
              </w:rPr>
              <w:t>7.校级“颂祖国，感恩党”诗歌朗诵比赛二等奖1.5分；</w:t>
            </w:r>
          </w:p>
          <w:p w:rsidR="00537C7F" w:rsidRDefault="00CB43AF" w:rsidP="006B3EE9">
            <w:pPr>
              <w:widowControl/>
              <w:jc w:val="left"/>
              <w:rPr>
                <w:rFonts w:ascii="宋体" w:hAnsi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 w:themeColor="text1"/>
                <w:kern w:val="0"/>
                <w:sz w:val="20"/>
                <w:szCs w:val="20"/>
              </w:rPr>
              <w:t>8.全国计算机等级考试二级合格证书1分；</w:t>
            </w:r>
          </w:p>
          <w:p w:rsidR="00537C7F" w:rsidRDefault="00CB43AF" w:rsidP="006B3EE9">
            <w:pPr>
              <w:widowControl/>
              <w:jc w:val="left"/>
              <w:rPr>
                <w:rFonts w:ascii="宋体" w:hAnsi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 w:themeColor="text1"/>
                <w:kern w:val="0"/>
                <w:sz w:val="20"/>
                <w:szCs w:val="20"/>
              </w:rPr>
              <w:t>9.全国大学英语四级考试1分；</w:t>
            </w:r>
          </w:p>
          <w:p w:rsidR="00537C7F" w:rsidRDefault="00CB43AF" w:rsidP="006B3EE9">
            <w:pPr>
              <w:widowControl/>
              <w:jc w:val="left"/>
              <w:rPr>
                <w:rFonts w:ascii="宋体" w:hAnsi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 w:themeColor="text1"/>
                <w:kern w:val="0"/>
                <w:sz w:val="20"/>
                <w:szCs w:val="20"/>
              </w:rPr>
              <w:t>10.中华人民共和国机动车驾驶证2分；</w:t>
            </w:r>
          </w:p>
          <w:p w:rsidR="00537C7F" w:rsidRDefault="00CB43AF" w:rsidP="006B3EE9">
            <w:pPr>
              <w:widowControl/>
              <w:jc w:val="left"/>
              <w:rPr>
                <w:rFonts w:ascii="宋体" w:hAnsi="宋体"/>
                <w:color w:val="FF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 w:themeColor="text1"/>
                <w:kern w:val="0"/>
                <w:sz w:val="20"/>
                <w:szCs w:val="20"/>
              </w:rPr>
              <w:t>11.普通话水平测试等级证书1分；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C7F" w:rsidRDefault="00CB43AF" w:rsidP="006B3EE9">
            <w:pPr>
              <w:widowControl/>
              <w:rPr>
                <w:color w:val="000000" w:themeColor="text1"/>
                <w:kern w:val="0"/>
                <w:sz w:val="24"/>
              </w:rPr>
            </w:pPr>
            <w:r>
              <w:rPr>
                <w:rFonts w:hint="eastAsia"/>
                <w:color w:val="000000" w:themeColor="text1"/>
                <w:kern w:val="0"/>
                <w:sz w:val="24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7C7F" w:rsidRDefault="00537C7F" w:rsidP="00E757A6">
            <w:pPr>
              <w:widowControl/>
              <w:jc w:val="center"/>
              <w:rPr>
                <w:color w:val="000000" w:themeColor="text1"/>
                <w:kern w:val="0"/>
                <w:sz w:val="24"/>
              </w:rPr>
            </w:pPr>
          </w:p>
        </w:tc>
      </w:tr>
      <w:tr w:rsidR="00537C7F" w:rsidTr="006C66DA">
        <w:trPr>
          <w:trHeight w:val="403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C7F" w:rsidRDefault="00CB43AF" w:rsidP="006B3EE9">
            <w:pPr>
              <w:widowControl/>
              <w:jc w:val="center"/>
              <w:rPr>
                <w:rFonts w:ascii="宋体" w:hAnsi="宋体"/>
                <w:color w:val="000000" w:themeColor="text1"/>
                <w:kern w:val="0"/>
                <w:sz w:val="24"/>
              </w:rPr>
            </w:pPr>
            <w:r>
              <w:rPr>
                <w:rFonts w:ascii="宋体" w:hAnsi="宋体" w:hint="eastAsia"/>
                <w:color w:val="000000" w:themeColor="text1"/>
                <w:kern w:val="0"/>
                <w:sz w:val="22"/>
              </w:rPr>
              <w:t>15</w:t>
            </w:r>
            <w:proofErr w:type="gramStart"/>
            <w:r>
              <w:rPr>
                <w:rFonts w:ascii="宋体" w:hAnsi="宋体" w:hint="eastAsia"/>
                <w:color w:val="000000" w:themeColor="text1"/>
                <w:kern w:val="0"/>
                <w:sz w:val="22"/>
              </w:rPr>
              <w:t>网工1班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C7F" w:rsidRDefault="00CB43AF" w:rsidP="006B3EE9">
            <w:pPr>
              <w:widowControl/>
              <w:jc w:val="center"/>
              <w:rPr>
                <w:rFonts w:ascii="宋体" w:hAnsi="宋体"/>
                <w:color w:val="000000" w:themeColor="text1"/>
                <w:kern w:val="0"/>
                <w:sz w:val="24"/>
              </w:rPr>
            </w:pPr>
            <w:r>
              <w:rPr>
                <w:rFonts w:ascii="宋体" w:hAnsi="宋体" w:hint="eastAsia"/>
                <w:color w:val="000000" w:themeColor="text1"/>
                <w:kern w:val="0"/>
                <w:sz w:val="24"/>
              </w:rPr>
              <w:t>李道甫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C7F" w:rsidRDefault="00CB43AF" w:rsidP="006B3EE9">
            <w:pPr>
              <w:widowControl/>
              <w:jc w:val="center"/>
              <w:rPr>
                <w:rFonts w:ascii="宋体" w:hAnsi="宋体"/>
                <w:color w:val="000000" w:themeColor="text1"/>
                <w:kern w:val="0"/>
                <w:sz w:val="24"/>
              </w:rPr>
            </w:pPr>
            <w:r>
              <w:rPr>
                <w:rFonts w:ascii="宋体" w:hAnsi="宋体" w:hint="eastAsia"/>
                <w:color w:val="000000" w:themeColor="text1"/>
                <w:kern w:val="0"/>
                <w:sz w:val="24"/>
              </w:rPr>
              <w:t>2015113125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C7F" w:rsidRDefault="00CB43AF" w:rsidP="006B3EE9">
            <w:pPr>
              <w:widowControl/>
              <w:jc w:val="left"/>
              <w:rPr>
                <w:rFonts w:ascii="宋体" w:hAnsi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 w:themeColor="text1"/>
                <w:kern w:val="0"/>
                <w:sz w:val="20"/>
                <w:szCs w:val="20"/>
              </w:rPr>
              <w:t>1.“互联网+”大学生创业大赛铜奖2分；</w:t>
            </w:r>
          </w:p>
          <w:p w:rsidR="00537C7F" w:rsidRDefault="00CB43AF" w:rsidP="006B3EE9">
            <w:pPr>
              <w:widowControl/>
              <w:jc w:val="left"/>
              <w:rPr>
                <w:rFonts w:ascii="宋体" w:hAnsi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 w:themeColor="text1"/>
                <w:kern w:val="0"/>
                <w:sz w:val="20"/>
                <w:szCs w:val="20"/>
              </w:rPr>
              <w:t>2.互联网+背景下</w:t>
            </w:r>
            <w:proofErr w:type="gramStart"/>
            <w:r>
              <w:rPr>
                <w:rFonts w:ascii="宋体" w:hAnsi="宋体" w:hint="eastAsia"/>
                <w:color w:val="000000" w:themeColor="text1"/>
                <w:kern w:val="0"/>
                <w:sz w:val="20"/>
                <w:szCs w:val="20"/>
              </w:rPr>
              <w:t>大学生创客联盟</w:t>
            </w:r>
            <w:proofErr w:type="gramEnd"/>
            <w:r>
              <w:rPr>
                <w:rFonts w:ascii="宋体" w:hAnsi="宋体" w:hint="eastAsia"/>
                <w:color w:val="000000" w:themeColor="text1"/>
                <w:kern w:val="0"/>
                <w:sz w:val="20"/>
                <w:szCs w:val="20"/>
              </w:rPr>
              <w:t>网络平台建设研究1.8分；</w:t>
            </w:r>
          </w:p>
          <w:p w:rsidR="00537C7F" w:rsidRDefault="00CB43AF" w:rsidP="006B3EE9">
            <w:pPr>
              <w:widowControl/>
              <w:jc w:val="left"/>
              <w:rPr>
                <w:rFonts w:ascii="宋体" w:hAnsi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 w:themeColor="text1"/>
                <w:kern w:val="0"/>
                <w:sz w:val="20"/>
                <w:szCs w:val="20"/>
              </w:rPr>
              <w:t>3.全国机动车驾驶证2分；</w:t>
            </w:r>
          </w:p>
          <w:p w:rsidR="00537C7F" w:rsidRDefault="00CB43AF" w:rsidP="006B3EE9">
            <w:pPr>
              <w:widowControl/>
              <w:jc w:val="left"/>
              <w:rPr>
                <w:rFonts w:ascii="宋体" w:hAnsi="宋体"/>
                <w:color w:val="FF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 w:themeColor="text1"/>
                <w:kern w:val="0"/>
                <w:sz w:val="20"/>
                <w:szCs w:val="20"/>
              </w:rPr>
              <w:t>4.普通话水平测试等级证书1分</w:t>
            </w:r>
            <w:r>
              <w:rPr>
                <w:rFonts w:ascii="宋体" w:hAnsi="宋体" w:hint="eastAsia"/>
                <w:color w:val="FF0000"/>
                <w:kern w:val="0"/>
                <w:sz w:val="20"/>
                <w:szCs w:val="20"/>
              </w:rPr>
              <w:t>；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C7F" w:rsidRDefault="00CB43AF" w:rsidP="006B3EE9">
            <w:pPr>
              <w:widowControl/>
              <w:jc w:val="center"/>
              <w:rPr>
                <w:rFonts w:ascii="宋体" w:hAnsi="宋体"/>
                <w:color w:val="000000" w:themeColor="text1"/>
                <w:kern w:val="0"/>
                <w:sz w:val="24"/>
              </w:rPr>
            </w:pPr>
            <w:r>
              <w:rPr>
                <w:rFonts w:ascii="宋体" w:hAnsi="宋体" w:hint="eastAsia"/>
                <w:color w:val="000000" w:themeColor="text1"/>
                <w:kern w:val="0"/>
                <w:sz w:val="24"/>
              </w:rPr>
              <w:t>5.8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7C7F" w:rsidRDefault="00CB43AF" w:rsidP="00E757A6">
            <w:pPr>
              <w:widowControl/>
              <w:jc w:val="center"/>
              <w:rPr>
                <w:rFonts w:ascii="宋体" w:hAnsi="宋体"/>
                <w:color w:val="000000" w:themeColor="text1"/>
                <w:kern w:val="0"/>
                <w:sz w:val="24"/>
              </w:rPr>
            </w:pPr>
            <w:r>
              <w:rPr>
                <w:rFonts w:ascii="宋体" w:hAnsi="宋体" w:hint="eastAsia"/>
                <w:color w:val="000000" w:themeColor="text1"/>
                <w:kern w:val="0"/>
                <w:sz w:val="24"/>
              </w:rPr>
              <w:t>√</w:t>
            </w:r>
          </w:p>
        </w:tc>
      </w:tr>
      <w:tr w:rsidR="00537C7F" w:rsidTr="006C66DA">
        <w:trPr>
          <w:trHeight w:val="415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C7F" w:rsidRDefault="00CB43AF" w:rsidP="006B3EE9">
            <w:pPr>
              <w:widowControl/>
              <w:jc w:val="center"/>
              <w:rPr>
                <w:color w:val="000000" w:themeColor="text1"/>
                <w:kern w:val="0"/>
                <w:sz w:val="24"/>
              </w:rPr>
            </w:pPr>
            <w:r>
              <w:rPr>
                <w:rFonts w:ascii="宋体" w:hAnsi="宋体" w:hint="eastAsia"/>
                <w:color w:val="000000" w:themeColor="text1"/>
                <w:kern w:val="0"/>
                <w:sz w:val="22"/>
              </w:rPr>
              <w:t>15</w:t>
            </w:r>
            <w:proofErr w:type="gramStart"/>
            <w:r>
              <w:rPr>
                <w:rFonts w:ascii="宋体" w:hAnsi="宋体" w:hint="eastAsia"/>
                <w:color w:val="000000" w:themeColor="text1"/>
                <w:kern w:val="0"/>
                <w:sz w:val="22"/>
              </w:rPr>
              <w:t>网工1班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C7F" w:rsidRDefault="00CB43AF" w:rsidP="006B3EE9">
            <w:pPr>
              <w:widowControl/>
              <w:jc w:val="center"/>
              <w:rPr>
                <w:color w:val="000000" w:themeColor="text1"/>
                <w:kern w:val="0"/>
                <w:sz w:val="24"/>
              </w:rPr>
            </w:pPr>
            <w:r>
              <w:rPr>
                <w:rFonts w:ascii="宋体" w:hAnsi="宋体" w:hint="eastAsia"/>
                <w:color w:val="000000" w:themeColor="text1"/>
                <w:kern w:val="0"/>
                <w:sz w:val="24"/>
              </w:rPr>
              <w:t>李芸翠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C7F" w:rsidRDefault="00CB43AF" w:rsidP="006B3EE9">
            <w:pPr>
              <w:widowControl/>
              <w:jc w:val="center"/>
              <w:rPr>
                <w:color w:val="000000" w:themeColor="text1"/>
                <w:kern w:val="0"/>
                <w:sz w:val="24"/>
              </w:rPr>
            </w:pPr>
            <w:r>
              <w:rPr>
                <w:rFonts w:ascii="宋体" w:hAnsi="宋体" w:hint="eastAsia"/>
                <w:color w:val="000000" w:themeColor="text1"/>
                <w:kern w:val="0"/>
                <w:sz w:val="24"/>
              </w:rPr>
              <w:t>2015113126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37C7F" w:rsidRDefault="00CB43AF" w:rsidP="006B3EE9">
            <w:pPr>
              <w:rPr>
                <w:rFonts w:ascii="宋体" w:hAnsi="宋体"/>
                <w:color w:val="000000" w:themeColor="text1"/>
                <w:sz w:val="20"/>
                <w:szCs w:val="20"/>
              </w:rPr>
            </w:pPr>
            <w:r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1.院级趣味运动会趣味保龄球一等奖1分；</w:t>
            </w:r>
          </w:p>
          <w:p w:rsidR="00537C7F" w:rsidRDefault="00CB43AF" w:rsidP="006B3EE9">
            <w:pPr>
              <w:rPr>
                <w:rFonts w:ascii="宋体" w:hAnsi="宋体"/>
                <w:color w:val="000000" w:themeColor="text1"/>
                <w:sz w:val="20"/>
                <w:szCs w:val="20"/>
              </w:rPr>
            </w:pPr>
            <w:r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2.校级女生趣味运动会大绳比赛三等奖1分；</w:t>
            </w:r>
          </w:p>
          <w:p w:rsidR="00537C7F" w:rsidRDefault="00CB43AF" w:rsidP="006B3EE9">
            <w:pPr>
              <w:rPr>
                <w:rFonts w:ascii="宋体" w:hAnsi="宋体"/>
                <w:color w:val="000000" w:themeColor="text1"/>
                <w:sz w:val="20"/>
                <w:szCs w:val="20"/>
              </w:rPr>
            </w:pPr>
            <w:r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 xml:space="preserve">3.（院级）信息工程学院“你画我猜”比赛一等奖1分； </w:t>
            </w:r>
          </w:p>
          <w:p w:rsidR="00537C7F" w:rsidRDefault="00CB43AF" w:rsidP="006B3EE9">
            <w:pPr>
              <w:rPr>
                <w:rFonts w:ascii="宋体" w:hAnsi="宋体"/>
                <w:color w:val="000000" w:themeColor="text1"/>
                <w:sz w:val="20"/>
                <w:szCs w:val="20"/>
              </w:rPr>
            </w:pPr>
            <w:r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4.（校级）第一届最好的时光，最美的地方比赛优秀奖0.5分；</w:t>
            </w:r>
          </w:p>
          <w:p w:rsidR="00537C7F" w:rsidRDefault="00CB43AF" w:rsidP="006B3EE9">
            <w:pPr>
              <w:rPr>
                <w:rFonts w:ascii="宋体" w:hAnsi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5.</w:t>
            </w:r>
            <w:r>
              <w:rPr>
                <w:rFonts w:ascii="宋体" w:hAnsi="宋体" w:hint="eastAsia"/>
                <w:color w:val="000000" w:themeColor="text1"/>
                <w:kern w:val="0"/>
                <w:sz w:val="20"/>
                <w:szCs w:val="20"/>
              </w:rPr>
              <w:t>校级2017年“工大高科”杯安徽省高校物联网应用创新创业大赛志愿者服务活动1分；</w:t>
            </w:r>
          </w:p>
          <w:p w:rsidR="00537C7F" w:rsidRDefault="00CB43AF" w:rsidP="006B3EE9">
            <w:pPr>
              <w:rPr>
                <w:rFonts w:ascii="宋体" w:hAnsi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 w:themeColor="text1"/>
                <w:kern w:val="0"/>
                <w:sz w:val="20"/>
                <w:szCs w:val="20"/>
              </w:rPr>
              <w:t>6.校级“颂祖国，感恩党”诗歌朗诵比赛二等奖1.5分；</w:t>
            </w:r>
          </w:p>
          <w:p w:rsidR="00537C7F" w:rsidRDefault="00CB43AF" w:rsidP="006B3EE9">
            <w:pPr>
              <w:rPr>
                <w:rFonts w:ascii="宋体" w:hAnsi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 w:themeColor="text1"/>
                <w:kern w:val="0"/>
                <w:sz w:val="20"/>
                <w:szCs w:val="20"/>
              </w:rPr>
              <w:t>7.校级青年志愿者优秀个人奖项目奖，组织奖评选优秀奖0.5分；</w:t>
            </w:r>
          </w:p>
          <w:p w:rsidR="00537C7F" w:rsidRDefault="00CB43AF" w:rsidP="006B3EE9">
            <w:pPr>
              <w:rPr>
                <w:rFonts w:ascii="宋体" w:hAnsi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 w:themeColor="text1"/>
                <w:kern w:val="0"/>
                <w:sz w:val="20"/>
                <w:szCs w:val="20"/>
              </w:rPr>
              <w:lastRenderedPageBreak/>
              <w:t>8.中华人民共和国机动车驾驶证2分；</w:t>
            </w:r>
          </w:p>
          <w:p w:rsidR="00537C7F" w:rsidRDefault="00CB43AF" w:rsidP="006B3EE9">
            <w:pPr>
              <w:rPr>
                <w:rFonts w:ascii="宋体" w:hAnsi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 w:themeColor="text1"/>
                <w:kern w:val="0"/>
                <w:sz w:val="20"/>
                <w:szCs w:val="20"/>
              </w:rPr>
              <w:t>9.校级第二届IT科技文化节—办公软件应用大赛优秀奖0.5分；</w:t>
            </w:r>
          </w:p>
          <w:p w:rsidR="00537C7F" w:rsidRDefault="00CB43AF" w:rsidP="006B3EE9">
            <w:pPr>
              <w:rPr>
                <w:rFonts w:ascii="宋体" w:hAnsi="宋体"/>
                <w:color w:val="FF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 w:themeColor="text1"/>
                <w:kern w:val="0"/>
                <w:sz w:val="20"/>
                <w:szCs w:val="20"/>
              </w:rPr>
              <w:t>10.普通话水平测试等级证书1分；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C7F" w:rsidRDefault="00CB43AF" w:rsidP="006B3EE9">
            <w:pPr>
              <w:widowControl/>
              <w:jc w:val="center"/>
              <w:rPr>
                <w:color w:val="000000" w:themeColor="text1"/>
                <w:kern w:val="0"/>
                <w:sz w:val="24"/>
              </w:rPr>
            </w:pPr>
            <w:r>
              <w:rPr>
                <w:rFonts w:hint="eastAsia"/>
                <w:color w:val="000000" w:themeColor="text1"/>
                <w:kern w:val="0"/>
                <w:sz w:val="24"/>
              </w:rPr>
              <w:lastRenderedPageBreak/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7C7F" w:rsidRDefault="00537C7F" w:rsidP="00E757A6">
            <w:pPr>
              <w:widowControl/>
              <w:jc w:val="center"/>
              <w:rPr>
                <w:color w:val="000000" w:themeColor="text1"/>
                <w:kern w:val="0"/>
                <w:sz w:val="24"/>
              </w:rPr>
            </w:pPr>
          </w:p>
        </w:tc>
      </w:tr>
      <w:tr w:rsidR="00537C7F" w:rsidTr="006C66DA">
        <w:trPr>
          <w:trHeight w:val="415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C7F" w:rsidRDefault="00CB43AF" w:rsidP="006B3EE9">
            <w:pPr>
              <w:widowControl/>
              <w:jc w:val="center"/>
              <w:rPr>
                <w:rFonts w:ascii="宋体" w:hAnsi="宋体"/>
                <w:color w:val="000000" w:themeColor="text1"/>
                <w:kern w:val="0"/>
                <w:sz w:val="24"/>
              </w:rPr>
            </w:pPr>
            <w:r>
              <w:rPr>
                <w:rFonts w:ascii="宋体" w:hAnsi="宋体" w:hint="eastAsia"/>
                <w:color w:val="000000" w:themeColor="text1"/>
                <w:kern w:val="0"/>
                <w:sz w:val="22"/>
              </w:rPr>
              <w:t>15</w:t>
            </w:r>
            <w:proofErr w:type="gramStart"/>
            <w:r>
              <w:rPr>
                <w:rFonts w:ascii="宋体" w:hAnsi="宋体" w:hint="eastAsia"/>
                <w:color w:val="000000" w:themeColor="text1"/>
                <w:kern w:val="0"/>
                <w:sz w:val="22"/>
              </w:rPr>
              <w:t>网工1班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C7F" w:rsidRDefault="00CB43AF" w:rsidP="006B3EE9">
            <w:pPr>
              <w:widowControl/>
              <w:jc w:val="center"/>
              <w:rPr>
                <w:rFonts w:ascii="宋体" w:hAnsi="宋体"/>
                <w:color w:val="000000" w:themeColor="text1"/>
                <w:kern w:val="0"/>
                <w:sz w:val="24"/>
              </w:rPr>
            </w:pPr>
            <w:proofErr w:type="gramStart"/>
            <w:r>
              <w:rPr>
                <w:rFonts w:ascii="宋体" w:hAnsi="宋体" w:hint="eastAsia"/>
                <w:color w:val="000000" w:themeColor="text1"/>
                <w:kern w:val="0"/>
                <w:sz w:val="24"/>
              </w:rPr>
              <w:t>梁越秀</w:t>
            </w:r>
            <w:proofErr w:type="gram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C7F" w:rsidRDefault="00CB43AF" w:rsidP="006B3EE9">
            <w:pPr>
              <w:widowControl/>
              <w:jc w:val="center"/>
              <w:rPr>
                <w:rFonts w:ascii="宋体" w:hAnsi="宋体"/>
                <w:color w:val="000000" w:themeColor="text1"/>
                <w:kern w:val="0"/>
                <w:sz w:val="24"/>
              </w:rPr>
            </w:pPr>
            <w:r>
              <w:rPr>
                <w:rFonts w:ascii="宋体" w:hAnsi="宋体" w:hint="eastAsia"/>
                <w:color w:val="000000" w:themeColor="text1"/>
                <w:kern w:val="0"/>
                <w:sz w:val="24"/>
              </w:rPr>
              <w:t>2015113127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37C7F" w:rsidRDefault="00CB43AF" w:rsidP="006B3EE9">
            <w:pPr>
              <w:rPr>
                <w:rFonts w:ascii="宋体" w:hAnsi="宋体"/>
                <w:color w:val="000000" w:themeColor="text1"/>
                <w:sz w:val="20"/>
                <w:szCs w:val="20"/>
              </w:rPr>
            </w:pPr>
            <w:r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1.院级语言才艺大赛二等奖0.5分；</w:t>
            </w:r>
          </w:p>
          <w:p w:rsidR="00537C7F" w:rsidRDefault="00CB43AF" w:rsidP="006B3EE9">
            <w:pPr>
              <w:rPr>
                <w:rFonts w:ascii="宋体" w:hAnsi="宋体"/>
                <w:color w:val="000000" w:themeColor="text1"/>
                <w:sz w:val="20"/>
                <w:szCs w:val="20"/>
              </w:rPr>
            </w:pPr>
            <w:r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2.院级秋季运动会4*400接力赛一等奖 1分；</w:t>
            </w:r>
          </w:p>
          <w:p w:rsidR="00537C7F" w:rsidRDefault="00CB43AF" w:rsidP="006B3EE9">
            <w:pPr>
              <w:rPr>
                <w:rFonts w:ascii="宋体" w:hAnsi="宋体"/>
                <w:color w:val="000000" w:themeColor="text1"/>
                <w:sz w:val="20"/>
                <w:szCs w:val="20"/>
              </w:rPr>
            </w:pPr>
            <w:r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3.普通话水平测试等级证书1分；</w:t>
            </w:r>
          </w:p>
          <w:p w:rsidR="00537C7F" w:rsidRDefault="00CB43AF" w:rsidP="006B3EE9">
            <w:pPr>
              <w:rPr>
                <w:rFonts w:ascii="宋体" w:hAnsi="宋体"/>
                <w:color w:val="000000" w:themeColor="text1"/>
                <w:sz w:val="20"/>
                <w:szCs w:val="20"/>
              </w:rPr>
            </w:pPr>
            <w:r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4.（校级）第一届IT科技文化节之办公室软件应用大赛优秀奖0.5分；</w:t>
            </w:r>
          </w:p>
          <w:p w:rsidR="00537C7F" w:rsidRDefault="00CB43AF" w:rsidP="006B3EE9">
            <w:pPr>
              <w:rPr>
                <w:rFonts w:ascii="宋体" w:hAnsi="宋体"/>
                <w:color w:val="000000" w:themeColor="text1"/>
                <w:sz w:val="20"/>
                <w:szCs w:val="20"/>
              </w:rPr>
            </w:pPr>
            <w:r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5.校级宿州学院第一届维权小剧场三等奖1分；</w:t>
            </w:r>
          </w:p>
          <w:p w:rsidR="00537C7F" w:rsidRDefault="00CB43AF" w:rsidP="006B3EE9">
            <w:pPr>
              <w:rPr>
                <w:rFonts w:ascii="宋体" w:hAnsi="宋体"/>
                <w:color w:val="000000" w:themeColor="text1"/>
                <w:sz w:val="20"/>
                <w:szCs w:val="20"/>
              </w:rPr>
            </w:pPr>
            <w:r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6.院级信息工程学院“正确看待</w:t>
            </w:r>
            <w:proofErr w:type="gramStart"/>
            <w:r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萨</w:t>
            </w:r>
            <w:proofErr w:type="gramEnd"/>
            <w:r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德事件征文比赛”二等奖0.5分；</w:t>
            </w:r>
          </w:p>
          <w:p w:rsidR="00537C7F" w:rsidRDefault="00CB43AF" w:rsidP="006B3EE9">
            <w:pPr>
              <w:rPr>
                <w:rFonts w:ascii="宋体" w:hAnsi="宋体"/>
                <w:color w:val="000000" w:themeColor="text1"/>
                <w:sz w:val="20"/>
                <w:szCs w:val="20"/>
              </w:rPr>
            </w:pPr>
            <w:r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7.校级2017暑期三下乡优秀调研报告1分；</w:t>
            </w:r>
          </w:p>
          <w:p w:rsidR="00537C7F" w:rsidRDefault="00CB43AF" w:rsidP="006B3EE9">
            <w:pPr>
              <w:rPr>
                <w:rFonts w:ascii="宋体" w:hAnsi="宋体"/>
                <w:color w:val="FF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8.参加志愿服务和公益活动30个小时1分；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C7F" w:rsidRDefault="00CB43AF" w:rsidP="006B3EE9">
            <w:pPr>
              <w:widowControl/>
              <w:rPr>
                <w:rFonts w:ascii="宋体" w:hAnsi="宋体"/>
                <w:color w:val="000000" w:themeColor="text1"/>
                <w:kern w:val="0"/>
                <w:sz w:val="24"/>
              </w:rPr>
            </w:pPr>
            <w:r>
              <w:rPr>
                <w:rFonts w:ascii="宋体" w:hAnsi="宋体" w:hint="eastAsia"/>
                <w:color w:val="000000" w:themeColor="text1"/>
                <w:kern w:val="0"/>
                <w:sz w:val="24"/>
              </w:rPr>
              <w:t xml:space="preserve"> 6.5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7C7F" w:rsidRDefault="00537C7F" w:rsidP="00E757A6">
            <w:pPr>
              <w:widowControl/>
              <w:jc w:val="center"/>
              <w:rPr>
                <w:rFonts w:ascii="宋体" w:hAnsi="宋体"/>
                <w:color w:val="000000" w:themeColor="text1"/>
                <w:kern w:val="0"/>
                <w:sz w:val="24"/>
              </w:rPr>
            </w:pPr>
          </w:p>
        </w:tc>
      </w:tr>
      <w:tr w:rsidR="00537C7F" w:rsidTr="006C66DA">
        <w:trPr>
          <w:trHeight w:val="425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C7F" w:rsidRDefault="00CB43AF" w:rsidP="006B3EE9">
            <w:pPr>
              <w:widowControl/>
              <w:jc w:val="center"/>
              <w:rPr>
                <w:color w:val="000000" w:themeColor="text1"/>
                <w:kern w:val="0"/>
                <w:sz w:val="24"/>
              </w:rPr>
            </w:pPr>
            <w:r>
              <w:rPr>
                <w:rFonts w:ascii="宋体" w:hAnsi="宋体" w:hint="eastAsia"/>
                <w:color w:val="000000" w:themeColor="text1"/>
                <w:kern w:val="0"/>
                <w:sz w:val="22"/>
              </w:rPr>
              <w:t>15</w:t>
            </w:r>
            <w:proofErr w:type="gramStart"/>
            <w:r>
              <w:rPr>
                <w:rFonts w:ascii="宋体" w:hAnsi="宋体" w:hint="eastAsia"/>
                <w:color w:val="000000" w:themeColor="text1"/>
                <w:kern w:val="0"/>
                <w:sz w:val="22"/>
              </w:rPr>
              <w:t>网工1班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C7F" w:rsidRDefault="00CB43AF" w:rsidP="006B3EE9">
            <w:pPr>
              <w:widowControl/>
              <w:jc w:val="center"/>
              <w:rPr>
                <w:color w:val="000000" w:themeColor="text1"/>
                <w:kern w:val="0"/>
                <w:sz w:val="24"/>
              </w:rPr>
            </w:pPr>
            <w:r>
              <w:rPr>
                <w:rFonts w:ascii="宋体" w:hAnsi="宋体" w:hint="eastAsia"/>
                <w:color w:val="000000" w:themeColor="text1"/>
                <w:kern w:val="0"/>
                <w:sz w:val="24"/>
              </w:rPr>
              <w:t>林兆亮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C7F" w:rsidRDefault="00CB43AF" w:rsidP="006B3EE9">
            <w:pPr>
              <w:widowControl/>
              <w:jc w:val="center"/>
              <w:rPr>
                <w:color w:val="000000" w:themeColor="text1"/>
                <w:kern w:val="0"/>
                <w:sz w:val="24"/>
              </w:rPr>
            </w:pPr>
            <w:r>
              <w:rPr>
                <w:rFonts w:ascii="宋体" w:hAnsi="宋体" w:hint="eastAsia"/>
                <w:color w:val="000000" w:themeColor="text1"/>
                <w:kern w:val="0"/>
                <w:sz w:val="24"/>
              </w:rPr>
              <w:t>2015113128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37C7F" w:rsidRDefault="00CB43AF" w:rsidP="006B3EE9">
            <w:pPr>
              <w:rPr>
                <w:rFonts w:ascii="宋体" w:hAnsi="宋体"/>
                <w:color w:val="000000" w:themeColor="text1"/>
                <w:sz w:val="20"/>
                <w:szCs w:val="20"/>
              </w:rPr>
            </w:pPr>
            <w:r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1.院级畅想杯排球赛团体第一</w:t>
            </w:r>
            <w:proofErr w:type="gramStart"/>
            <w:r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1</w:t>
            </w:r>
            <w:proofErr w:type="gramEnd"/>
            <w:r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分；</w:t>
            </w:r>
          </w:p>
          <w:p w:rsidR="00537C7F" w:rsidRDefault="00CB43AF" w:rsidP="006B3EE9">
            <w:pPr>
              <w:rPr>
                <w:rFonts w:ascii="宋体" w:hAnsi="宋体"/>
                <w:color w:val="000000" w:themeColor="text1"/>
                <w:sz w:val="20"/>
                <w:szCs w:val="20"/>
              </w:rPr>
            </w:pPr>
            <w:r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2.院级秋季运动会4*100接力赛第二 0.5分；</w:t>
            </w:r>
          </w:p>
          <w:p w:rsidR="00537C7F" w:rsidRDefault="00CB43AF" w:rsidP="006B3EE9">
            <w:pPr>
              <w:rPr>
                <w:rFonts w:ascii="宋体" w:hAnsi="宋体"/>
                <w:color w:val="000000" w:themeColor="text1"/>
                <w:sz w:val="20"/>
                <w:szCs w:val="20"/>
              </w:rPr>
            </w:pPr>
            <w:r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3.院级秋季运动会200米第二 0.5分；</w:t>
            </w:r>
          </w:p>
          <w:p w:rsidR="00537C7F" w:rsidRDefault="00CB43AF" w:rsidP="006B3EE9">
            <w:pPr>
              <w:rPr>
                <w:rFonts w:ascii="宋体" w:hAnsi="宋体"/>
                <w:color w:val="000000" w:themeColor="text1"/>
                <w:sz w:val="20"/>
                <w:szCs w:val="20"/>
              </w:rPr>
            </w:pPr>
            <w:r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4.普通话水平测试等级证书1分；</w:t>
            </w:r>
          </w:p>
          <w:p w:rsidR="00537C7F" w:rsidRDefault="00CB43AF" w:rsidP="006B3EE9">
            <w:pPr>
              <w:rPr>
                <w:rFonts w:ascii="宋体" w:hAnsi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5.</w:t>
            </w:r>
            <w:r>
              <w:rPr>
                <w:rFonts w:ascii="宋体" w:hAnsi="宋体" w:hint="eastAsia"/>
                <w:color w:val="000000" w:themeColor="text1"/>
                <w:kern w:val="0"/>
                <w:sz w:val="20"/>
                <w:szCs w:val="20"/>
              </w:rPr>
              <w:t>校级“颂祖国，感恩党”诗歌朗诵比赛二等奖1.5分；</w:t>
            </w:r>
          </w:p>
          <w:p w:rsidR="00537C7F" w:rsidRDefault="00CB43AF" w:rsidP="006B3EE9">
            <w:pPr>
              <w:rPr>
                <w:rFonts w:ascii="宋体" w:hAnsi="宋体"/>
                <w:color w:val="FF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 w:themeColor="text1"/>
                <w:kern w:val="0"/>
                <w:sz w:val="20"/>
                <w:szCs w:val="20"/>
              </w:rPr>
              <w:t>6.中华人民共和国机动车驾驶证2分；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C7F" w:rsidRDefault="00CB43AF" w:rsidP="006B3EE9">
            <w:pPr>
              <w:widowControl/>
              <w:jc w:val="center"/>
              <w:rPr>
                <w:color w:val="000000" w:themeColor="text1"/>
                <w:kern w:val="0"/>
                <w:sz w:val="24"/>
              </w:rPr>
            </w:pPr>
            <w:r>
              <w:rPr>
                <w:rFonts w:hint="eastAsia"/>
                <w:color w:val="000000" w:themeColor="text1"/>
                <w:kern w:val="0"/>
                <w:sz w:val="24"/>
              </w:rPr>
              <w:t>6.5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7C7F" w:rsidRDefault="00537C7F" w:rsidP="00E757A6">
            <w:pPr>
              <w:widowControl/>
              <w:jc w:val="center"/>
              <w:rPr>
                <w:color w:val="000000" w:themeColor="text1"/>
                <w:kern w:val="0"/>
                <w:sz w:val="24"/>
              </w:rPr>
            </w:pPr>
          </w:p>
        </w:tc>
      </w:tr>
      <w:tr w:rsidR="00537C7F" w:rsidTr="006C66DA">
        <w:trPr>
          <w:trHeight w:val="425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C7F" w:rsidRDefault="00CB43AF" w:rsidP="006B3EE9">
            <w:pPr>
              <w:widowControl/>
              <w:jc w:val="center"/>
              <w:rPr>
                <w:color w:val="000000" w:themeColor="text1"/>
                <w:kern w:val="0"/>
                <w:sz w:val="24"/>
              </w:rPr>
            </w:pPr>
            <w:r>
              <w:rPr>
                <w:rFonts w:ascii="宋体" w:hAnsi="宋体" w:hint="eastAsia"/>
                <w:color w:val="000000" w:themeColor="text1"/>
                <w:kern w:val="0"/>
                <w:sz w:val="22"/>
              </w:rPr>
              <w:t>15</w:t>
            </w:r>
            <w:proofErr w:type="gramStart"/>
            <w:r>
              <w:rPr>
                <w:rFonts w:ascii="宋体" w:hAnsi="宋体" w:hint="eastAsia"/>
                <w:color w:val="000000" w:themeColor="text1"/>
                <w:kern w:val="0"/>
                <w:sz w:val="22"/>
              </w:rPr>
              <w:t>网工1班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C7F" w:rsidRDefault="00CB43AF" w:rsidP="006B3EE9">
            <w:pPr>
              <w:widowControl/>
              <w:jc w:val="center"/>
              <w:rPr>
                <w:color w:val="000000" w:themeColor="text1"/>
                <w:kern w:val="0"/>
                <w:sz w:val="24"/>
              </w:rPr>
            </w:pPr>
            <w:r>
              <w:rPr>
                <w:rFonts w:ascii="宋体" w:hAnsi="宋体" w:hint="eastAsia"/>
                <w:color w:val="000000" w:themeColor="text1"/>
                <w:kern w:val="0"/>
                <w:sz w:val="24"/>
              </w:rPr>
              <w:t>刘家财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C7F" w:rsidRDefault="00CB43AF" w:rsidP="006B3EE9">
            <w:pPr>
              <w:widowControl/>
              <w:jc w:val="center"/>
              <w:rPr>
                <w:color w:val="000000" w:themeColor="text1"/>
                <w:kern w:val="0"/>
                <w:sz w:val="24"/>
              </w:rPr>
            </w:pPr>
            <w:r>
              <w:rPr>
                <w:rFonts w:ascii="宋体" w:hAnsi="宋体" w:hint="eastAsia"/>
                <w:color w:val="000000" w:themeColor="text1"/>
                <w:kern w:val="0"/>
                <w:sz w:val="24"/>
              </w:rPr>
              <w:t>2015113129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37C7F" w:rsidRDefault="00CB43AF" w:rsidP="006B3EE9">
            <w:pPr>
              <w:numPr>
                <w:ilvl w:val="0"/>
                <w:numId w:val="9"/>
              </w:numPr>
              <w:rPr>
                <w:rFonts w:ascii="宋体" w:hAnsi="宋体"/>
                <w:color w:val="000000" w:themeColor="text1"/>
                <w:sz w:val="20"/>
                <w:szCs w:val="20"/>
              </w:rPr>
            </w:pPr>
            <w:r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院级棋艺大赛二等奖0.5分；</w:t>
            </w:r>
          </w:p>
          <w:p w:rsidR="00537C7F" w:rsidRDefault="00CB43AF" w:rsidP="006B3EE9">
            <w:pPr>
              <w:rPr>
                <w:rFonts w:ascii="宋体" w:hAnsi="宋体"/>
                <w:color w:val="000000" w:themeColor="text1"/>
                <w:sz w:val="20"/>
                <w:szCs w:val="20"/>
              </w:rPr>
            </w:pPr>
            <w:r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2.2017安徽省高校物联网应用创新大赛志愿者服务1分；</w:t>
            </w:r>
          </w:p>
          <w:p w:rsidR="00537C7F" w:rsidRDefault="00CB43AF" w:rsidP="006B3EE9">
            <w:pPr>
              <w:tabs>
                <w:tab w:val="left" w:pos="312"/>
              </w:tabs>
              <w:rPr>
                <w:rFonts w:ascii="宋体" w:hAnsi="宋体"/>
                <w:color w:val="000000" w:themeColor="text1"/>
                <w:sz w:val="20"/>
                <w:szCs w:val="20"/>
              </w:rPr>
            </w:pPr>
            <w:r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3</w:t>
            </w:r>
            <w:r>
              <w:rPr>
                <w:rFonts w:ascii="宋体" w:hAnsi="宋体"/>
                <w:color w:val="000000" w:themeColor="text1"/>
                <w:sz w:val="20"/>
                <w:szCs w:val="20"/>
              </w:rPr>
              <w:t>.</w:t>
            </w:r>
            <w:r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暑期三下乡之砥砺实践看今朝优秀调研报告1分；</w:t>
            </w:r>
          </w:p>
          <w:p w:rsidR="00537C7F" w:rsidRDefault="00CB43AF" w:rsidP="006B3EE9">
            <w:pPr>
              <w:tabs>
                <w:tab w:val="left" w:pos="312"/>
              </w:tabs>
              <w:rPr>
                <w:rFonts w:ascii="宋体" w:hAnsi="宋体"/>
                <w:color w:val="FF0000"/>
                <w:sz w:val="20"/>
                <w:szCs w:val="20"/>
              </w:rPr>
            </w:pPr>
            <w:r>
              <w:rPr>
                <w:rFonts w:ascii="宋体" w:hAnsi="宋体"/>
                <w:color w:val="000000" w:themeColor="text1"/>
                <w:sz w:val="20"/>
                <w:szCs w:val="20"/>
              </w:rPr>
              <w:t>4.</w:t>
            </w:r>
            <w:r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2017大学生暑期“三下乡”社会实践“先进个人”称号1分；</w:t>
            </w:r>
          </w:p>
          <w:p w:rsidR="00537C7F" w:rsidRDefault="00CB43AF" w:rsidP="006B3EE9">
            <w:pPr>
              <w:tabs>
                <w:tab w:val="left" w:pos="312"/>
              </w:tabs>
              <w:rPr>
                <w:rFonts w:ascii="宋体" w:hAnsi="宋体"/>
                <w:color w:val="000000" w:themeColor="text1"/>
                <w:sz w:val="20"/>
                <w:szCs w:val="20"/>
              </w:rPr>
            </w:pPr>
            <w:r>
              <w:rPr>
                <w:rFonts w:ascii="宋体" w:hAnsi="宋体"/>
                <w:color w:val="000000" w:themeColor="text1"/>
                <w:sz w:val="20"/>
                <w:szCs w:val="20"/>
              </w:rPr>
              <w:t>5.</w:t>
            </w:r>
            <w:r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普通话水平测试等级证书1分；</w:t>
            </w:r>
          </w:p>
          <w:p w:rsidR="00537C7F" w:rsidRDefault="00CB43AF" w:rsidP="006B3EE9">
            <w:pPr>
              <w:tabs>
                <w:tab w:val="left" w:pos="312"/>
              </w:tabs>
              <w:rPr>
                <w:rFonts w:ascii="宋体" w:hAnsi="宋体"/>
                <w:color w:val="FF0000"/>
                <w:sz w:val="20"/>
                <w:szCs w:val="20"/>
              </w:rPr>
            </w:pPr>
            <w:r>
              <w:rPr>
                <w:rFonts w:ascii="宋体" w:hAnsi="宋体"/>
                <w:color w:val="000000" w:themeColor="text1"/>
                <w:sz w:val="20"/>
                <w:szCs w:val="20"/>
              </w:rPr>
              <w:t>6.</w:t>
            </w:r>
            <w:r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2017创业培训合格证2分；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C7F" w:rsidRDefault="00CB43AF" w:rsidP="006B3EE9">
            <w:pPr>
              <w:widowControl/>
              <w:jc w:val="center"/>
              <w:rPr>
                <w:color w:val="000000" w:themeColor="text1"/>
                <w:kern w:val="0"/>
                <w:sz w:val="24"/>
              </w:rPr>
            </w:pPr>
            <w:r>
              <w:rPr>
                <w:rFonts w:ascii="宋体" w:hAnsi="宋体" w:hint="eastAsia"/>
                <w:color w:val="000000" w:themeColor="text1"/>
                <w:kern w:val="0"/>
                <w:sz w:val="24"/>
              </w:rPr>
              <w:t>6.5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7C7F" w:rsidRDefault="00537C7F" w:rsidP="00E757A6">
            <w:pPr>
              <w:widowControl/>
              <w:jc w:val="center"/>
              <w:rPr>
                <w:color w:val="000000" w:themeColor="text1"/>
                <w:kern w:val="0"/>
                <w:sz w:val="24"/>
              </w:rPr>
            </w:pPr>
          </w:p>
        </w:tc>
      </w:tr>
      <w:tr w:rsidR="00537C7F" w:rsidTr="006C66DA">
        <w:trPr>
          <w:trHeight w:val="437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C7F" w:rsidRDefault="00CB43AF" w:rsidP="006B3EE9">
            <w:pPr>
              <w:widowControl/>
              <w:jc w:val="center"/>
              <w:rPr>
                <w:color w:val="000000" w:themeColor="text1"/>
                <w:kern w:val="0"/>
                <w:sz w:val="24"/>
              </w:rPr>
            </w:pPr>
            <w:r>
              <w:rPr>
                <w:rFonts w:ascii="宋体" w:hAnsi="宋体" w:hint="eastAsia"/>
                <w:color w:val="000000" w:themeColor="text1"/>
                <w:kern w:val="0"/>
                <w:sz w:val="22"/>
              </w:rPr>
              <w:t>15</w:t>
            </w:r>
            <w:proofErr w:type="gramStart"/>
            <w:r>
              <w:rPr>
                <w:rFonts w:ascii="宋体" w:hAnsi="宋体" w:hint="eastAsia"/>
                <w:color w:val="000000" w:themeColor="text1"/>
                <w:kern w:val="0"/>
                <w:sz w:val="22"/>
              </w:rPr>
              <w:t>网工1班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C7F" w:rsidRDefault="00CB43AF" w:rsidP="006B3EE9">
            <w:pPr>
              <w:widowControl/>
              <w:jc w:val="center"/>
              <w:rPr>
                <w:color w:val="000000" w:themeColor="text1"/>
                <w:kern w:val="0"/>
                <w:sz w:val="24"/>
              </w:rPr>
            </w:pPr>
            <w:r>
              <w:rPr>
                <w:rFonts w:ascii="宋体" w:hAnsi="宋体" w:hint="eastAsia"/>
                <w:color w:val="000000" w:themeColor="text1"/>
                <w:kern w:val="0"/>
                <w:sz w:val="24"/>
              </w:rPr>
              <w:t>刘强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C7F" w:rsidRDefault="00CB43AF" w:rsidP="006B3EE9">
            <w:pPr>
              <w:widowControl/>
              <w:jc w:val="center"/>
              <w:rPr>
                <w:color w:val="000000" w:themeColor="text1"/>
                <w:kern w:val="0"/>
                <w:sz w:val="24"/>
              </w:rPr>
            </w:pPr>
            <w:r>
              <w:rPr>
                <w:rFonts w:ascii="宋体" w:hAnsi="宋体" w:hint="eastAsia"/>
                <w:color w:val="000000" w:themeColor="text1"/>
                <w:kern w:val="0"/>
                <w:sz w:val="24"/>
              </w:rPr>
              <w:t>2015113130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C7F" w:rsidRDefault="00CB43AF" w:rsidP="006B3EE9">
            <w:pPr>
              <w:widowControl/>
              <w:jc w:val="left"/>
              <w:rPr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kern w:val="0"/>
                <w:sz w:val="20"/>
                <w:szCs w:val="20"/>
              </w:rPr>
              <w:t>1.</w:t>
            </w:r>
            <w:r>
              <w:rPr>
                <w:rFonts w:hint="eastAsia"/>
                <w:color w:val="000000" w:themeColor="text1"/>
                <w:kern w:val="0"/>
                <w:sz w:val="20"/>
                <w:szCs w:val="20"/>
              </w:rPr>
              <w:t>校企合作（暑期实习）</w:t>
            </w:r>
            <w:r>
              <w:rPr>
                <w:rFonts w:hint="eastAsia"/>
                <w:color w:val="000000" w:themeColor="text1"/>
                <w:kern w:val="0"/>
                <w:sz w:val="20"/>
                <w:szCs w:val="20"/>
              </w:rPr>
              <w:t>1</w:t>
            </w:r>
            <w:r>
              <w:rPr>
                <w:rFonts w:hint="eastAsia"/>
                <w:color w:val="000000" w:themeColor="text1"/>
                <w:kern w:val="0"/>
                <w:sz w:val="20"/>
                <w:szCs w:val="20"/>
              </w:rPr>
              <w:t>分；</w:t>
            </w:r>
          </w:p>
          <w:p w:rsidR="00537C7F" w:rsidRDefault="00CB43AF" w:rsidP="006B3EE9">
            <w:pPr>
              <w:widowControl/>
              <w:jc w:val="left"/>
              <w:rPr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kern w:val="0"/>
                <w:sz w:val="20"/>
                <w:szCs w:val="20"/>
              </w:rPr>
              <w:t>2.</w:t>
            </w:r>
            <w:r>
              <w:rPr>
                <w:rFonts w:hint="eastAsia"/>
                <w:color w:val="000000" w:themeColor="text1"/>
                <w:kern w:val="0"/>
                <w:sz w:val="20"/>
                <w:szCs w:val="20"/>
              </w:rPr>
              <w:t>全国计算机二级证书</w:t>
            </w:r>
            <w:r>
              <w:rPr>
                <w:rFonts w:hint="eastAsia"/>
                <w:color w:val="000000" w:themeColor="text1"/>
                <w:kern w:val="0"/>
                <w:sz w:val="20"/>
                <w:szCs w:val="20"/>
              </w:rPr>
              <w:t>1</w:t>
            </w:r>
            <w:r>
              <w:rPr>
                <w:rFonts w:hint="eastAsia"/>
                <w:color w:val="000000" w:themeColor="text1"/>
                <w:kern w:val="0"/>
                <w:sz w:val="20"/>
                <w:szCs w:val="20"/>
              </w:rPr>
              <w:t>分；</w:t>
            </w:r>
          </w:p>
          <w:p w:rsidR="00537C7F" w:rsidRDefault="00CB43AF" w:rsidP="006B3EE9">
            <w:pPr>
              <w:widowControl/>
              <w:jc w:val="left"/>
              <w:rPr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kern w:val="0"/>
                <w:sz w:val="20"/>
                <w:szCs w:val="20"/>
              </w:rPr>
              <w:t>3.</w:t>
            </w:r>
            <w:r>
              <w:rPr>
                <w:rFonts w:hint="eastAsia"/>
                <w:color w:val="000000" w:themeColor="text1"/>
                <w:kern w:val="0"/>
                <w:sz w:val="20"/>
                <w:szCs w:val="20"/>
              </w:rPr>
              <w:t>图书馆借阅读后感</w:t>
            </w:r>
            <w:r>
              <w:rPr>
                <w:rFonts w:hint="eastAsia"/>
                <w:color w:val="000000" w:themeColor="text1"/>
                <w:kern w:val="0"/>
                <w:sz w:val="20"/>
                <w:szCs w:val="20"/>
              </w:rPr>
              <w:t>1</w:t>
            </w:r>
            <w:r>
              <w:rPr>
                <w:rFonts w:hint="eastAsia"/>
                <w:color w:val="000000" w:themeColor="text1"/>
                <w:kern w:val="0"/>
                <w:sz w:val="20"/>
                <w:szCs w:val="20"/>
              </w:rPr>
              <w:t>分；</w:t>
            </w:r>
          </w:p>
          <w:p w:rsidR="00537C7F" w:rsidRDefault="00CB43AF" w:rsidP="006B3EE9">
            <w:pPr>
              <w:widowControl/>
              <w:jc w:val="left"/>
              <w:rPr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kern w:val="0"/>
                <w:sz w:val="20"/>
                <w:szCs w:val="20"/>
              </w:rPr>
              <w:t>4.</w:t>
            </w:r>
            <w:r>
              <w:rPr>
                <w:rFonts w:hint="eastAsia"/>
                <w:color w:val="000000" w:themeColor="text1"/>
                <w:kern w:val="0"/>
                <w:sz w:val="20"/>
                <w:szCs w:val="20"/>
              </w:rPr>
              <w:t>普通话水平测试等级证书</w:t>
            </w:r>
            <w:r>
              <w:rPr>
                <w:rFonts w:hint="eastAsia"/>
                <w:color w:val="000000" w:themeColor="text1"/>
                <w:kern w:val="0"/>
                <w:sz w:val="20"/>
                <w:szCs w:val="20"/>
              </w:rPr>
              <w:t>1</w:t>
            </w:r>
            <w:r>
              <w:rPr>
                <w:rFonts w:hint="eastAsia"/>
                <w:color w:val="000000" w:themeColor="text1"/>
                <w:kern w:val="0"/>
                <w:sz w:val="20"/>
                <w:szCs w:val="20"/>
              </w:rPr>
              <w:t>分；</w:t>
            </w:r>
          </w:p>
          <w:p w:rsidR="00537C7F" w:rsidRDefault="00CB43AF" w:rsidP="006B3EE9">
            <w:pPr>
              <w:widowControl/>
              <w:jc w:val="left"/>
              <w:rPr>
                <w:color w:val="FF0000"/>
                <w:kern w:val="0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kern w:val="0"/>
                <w:sz w:val="20"/>
                <w:szCs w:val="20"/>
              </w:rPr>
              <w:t>5.</w:t>
            </w:r>
            <w:r>
              <w:rPr>
                <w:rFonts w:hint="eastAsia"/>
                <w:color w:val="000000" w:themeColor="text1"/>
                <w:kern w:val="0"/>
                <w:sz w:val="20"/>
                <w:szCs w:val="20"/>
              </w:rPr>
              <w:t>中华人民共和国机动车驾驶证</w:t>
            </w:r>
            <w:r>
              <w:rPr>
                <w:rFonts w:hint="eastAsia"/>
                <w:color w:val="000000" w:themeColor="text1"/>
                <w:kern w:val="0"/>
                <w:sz w:val="20"/>
                <w:szCs w:val="20"/>
              </w:rPr>
              <w:t>2</w:t>
            </w:r>
            <w:r>
              <w:rPr>
                <w:rFonts w:hint="eastAsia"/>
                <w:color w:val="000000" w:themeColor="text1"/>
                <w:kern w:val="0"/>
                <w:sz w:val="20"/>
                <w:szCs w:val="20"/>
              </w:rPr>
              <w:t>分；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C7F" w:rsidRDefault="00CB43AF" w:rsidP="006B3EE9">
            <w:pPr>
              <w:widowControl/>
              <w:jc w:val="center"/>
              <w:rPr>
                <w:color w:val="000000" w:themeColor="text1"/>
                <w:kern w:val="0"/>
                <w:sz w:val="24"/>
              </w:rPr>
            </w:pPr>
            <w:r>
              <w:rPr>
                <w:rFonts w:hint="eastAsia"/>
                <w:color w:val="000000" w:themeColor="text1"/>
                <w:kern w:val="0"/>
                <w:sz w:val="24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7C7F" w:rsidRDefault="00537C7F" w:rsidP="00E757A6">
            <w:pPr>
              <w:widowControl/>
              <w:jc w:val="center"/>
              <w:rPr>
                <w:color w:val="000000" w:themeColor="text1"/>
                <w:kern w:val="0"/>
                <w:sz w:val="24"/>
              </w:rPr>
            </w:pPr>
          </w:p>
        </w:tc>
      </w:tr>
      <w:tr w:rsidR="00537C7F" w:rsidTr="006C66DA">
        <w:trPr>
          <w:trHeight w:val="425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C7F" w:rsidRDefault="00CB43AF" w:rsidP="006B3EE9">
            <w:pPr>
              <w:widowControl/>
              <w:jc w:val="center"/>
              <w:rPr>
                <w:color w:val="000000" w:themeColor="text1"/>
                <w:kern w:val="0"/>
                <w:sz w:val="24"/>
              </w:rPr>
            </w:pPr>
            <w:r>
              <w:rPr>
                <w:rFonts w:ascii="宋体" w:hAnsi="宋体" w:hint="eastAsia"/>
                <w:color w:val="000000" w:themeColor="text1"/>
                <w:kern w:val="0"/>
                <w:sz w:val="22"/>
              </w:rPr>
              <w:t>15</w:t>
            </w:r>
            <w:proofErr w:type="gramStart"/>
            <w:r>
              <w:rPr>
                <w:rFonts w:ascii="宋体" w:hAnsi="宋体" w:hint="eastAsia"/>
                <w:color w:val="000000" w:themeColor="text1"/>
                <w:kern w:val="0"/>
                <w:sz w:val="22"/>
              </w:rPr>
              <w:t>网工1班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C7F" w:rsidRDefault="00CB43AF" w:rsidP="006B3EE9">
            <w:pPr>
              <w:widowControl/>
              <w:jc w:val="center"/>
              <w:rPr>
                <w:color w:val="000000" w:themeColor="text1"/>
                <w:kern w:val="0"/>
                <w:sz w:val="24"/>
              </w:rPr>
            </w:pPr>
            <w:proofErr w:type="gramStart"/>
            <w:r>
              <w:rPr>
                <w:rFonts w:ascii="宋体" w:hAnsi="宋体" w:hint="eastAsia"/>
                <w:color w:val="000000" w:themeColor="text1"/>
                <w:kern w:val="0"/>
                <w:sz w:val="24"/>
              </w:rPr>
              <w:t>刘友亮</w:t>
            </w:r>
            <w:proofErr w:type="gram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C7F" w:rsidRDefault="00CB43AF" w:rsidP="006B3EE9">
            <w:pPr>
              <w:widowControl/>
              <w:jc w:val="center"/>
              <w:rPr>
                <w:color w:val="000000" w:themeColor="text1"/>
                <w:kern w:val="0"/>
                <w:sz w:val="24"/>
              </w:rPr>
            </w:pPr>
            <w:r>
              <w:rPr>
                <w:rFonts w:ascii="宋体" w:hAnsi="宋体" w:hint="eastAsia"/>
                <w:color w:val="000000" w:themeColor="text1"/>
                <w:kern w:val="0"/>
                <w:sz w:val="24"/>
              </w:rPr>
              <w:t>2015113131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C7F" w:rsidRDefault="00CB43AF" w:rsidP="006B3EE9">
            <w:pPr>
              <w:widowControl/>
              <w:jc w:val="left"/>
              <w:rPr>
                <w:rFonts w:ascii="宋体" w:hAnsi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 w:themeColor="text1"/>
                <w:kern w:val="0"/>
                <w:sz w:val="20"/>
                <w:szCs w:val="20"/>
              </w:rPr>
              <w:t>1.（院级）党章党规知识竞赛二等奖0.5分；</w:t>
            </w:r>
          </w:p>
          <w:p w:rsidR="00537C7F" w:rsidRDefault="00CB43AF" w:rsidP="006B3EE9">
            <w:pPr>
              <w:widowControl/>
              <w:jc w:val="left"/>
              <w:rPr>
                <w:rFonts w:ascii="宋体" w:hAnsi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 w:themeColor="text1"/>
                <w:kern w:val="0"/>
                <w:sz w:val="20"/>
                <w:szCs w:val="20"/>
              </w:rPr>
              <w:t>2.图书馆借阅读后感1分；</w:t>
            </w:r>
          </w:p>
          <w:p w:rsidR="00537C7F" w:rsidRDefault="00CB43AF" w:rsidP="006B3EE9">
            <w:pPr>
              <w:widowControl/>
              <w:jc w:val="left"/>
              <w:rPr>
                <w:rFonts w:ascii="宋体" w:hAnsi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 w:themeColor="text1"/>
                <w:kern w:val="0"/>
                <w:sz w:val="20"/>
                <w:szCs w:val="20"/>
              </w:rPr>
              <w:t>3.院级雷锋精神辩论赛一等奖1分；</w:t>
            </w:r>
          </w:p>
          <w:p w:rsidR="00537C7F" w:rsidRDefault="00CB43AF" w:rsidP="006B3EE9">
            <w:pPr>
              <w:widowControl/>
              <w:jc w:val="left"/>
              <w:rPr>
                <w:rFonts w:ascii="宋体" w:hAnsi="宋体"/>
                <w:color w:val="FF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 w:themeColor="text1"/>
                <w:kern w:val="0"/>
                <w:sz w:val="20"/>
                <w:szCs w:val="20"/>
              </w:rPr>
              <w:t>4.普通话水平测试等级证书1分；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C7F" w:rsidRDefault="00CB43AF" w:rsidP="006B3EE9">
            <w:pPr>
              <w:widowControl/>
              <w:jc w:val="center"/>
              <w:rPr>
                <w:color w:val="000000" w:themeColor="text1"/>
                <w:kern w:val="0"/>
                <w:sz w:val="24"/>
              </w:rPr>
            </w:pPr>
            <w:r>
              <w:rPr>
                <w:rFonts w:hint="eastAsia"/>
                <w:color w:val="000000" w:themeColor="text1"/>
                <w:kern w:val="0"/>
                <w:sz w:val="24"/>
              </w:rPr>
              <w:t>3.5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7C7F" w:rsidRDefault="00CB43AF" w:rsidP="00E757A6">
            <w:pPr>
              <w:widowControl/>
              <w:jc w:val="center"/>
              <w:rPr>
                <w:color w:val="000000" w:themeColor="text1"/>
                <w:kern w:val="0"/>
                <w:sz w:val="24"/>
              </w:rPr>
            </w:pPr>
            <w:r>
              <w:rPr>
                <w:rFonts w:hint="eastAsia"/>
                <w:color w:val="000000" w:themeColor="text1"/>
                <w:kern w:val="0"/>
                <w:sz w:val="24"/>
              </w:rPr>
              <w:t>√</w:t>
            </w:r>
          </w:p>
        </w:tc>
      </w:tr>
      <w:tr w:rsidR="00537C7F" w:rsidTr="006C66DA">
        <w:trPr>
          <w:trHeight w:val="425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C7F" w:rsidRDefault="00CB43AF" w:rsidP="006B3EE9">
            <w:pPr>
              <w:widowControl/>
              <w:jc w:val="center"/>
              <w:rPr>
                <w:color w:val="000000" w:themeColor="text1"/>
                <w:kern w:val="0"/>
                <w:sz w:val="24"/>
              </w:rPr>
            </w:pPr>
            <w:r>
              <w:rPr>
                <w:rFonts w:ascii="宋体" w:hAnsi="宋体" w:hint="eastAsia"/>
                <w:color w:val="000000" w:themeColor="text1"/>
                <w:kern w:val="0"/>
                <w:sz w:val="22"/>
              </w:rPr>
              <w:t>15</w:t>
            </w:r>
            <w:proofErr w:type="gramStart"/>
            <w:r>
              <w:rPr>
                <w:rFonts w:ascii="宋体" w:hAnsi="宋体" w:hint="eastAsia"/>
                <w:color w:val="000000" w:themeColor="text1"/>
                <w:kern w:val="0"/>
                <w:sz w:val="22"/>
              </w:rPr>
              <w:t>网工1班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C7F" w:rsidRDefault="00CB43AF" w:rsidP="006B3EE9">
            <w:pPr>
              <w:widowControl/>
              <w:jc w:val="center"/>
              <w:rPr>
                <w:color w:val="000000" w:themeColor="text1"/>
                <w:kern w:val="0"/>
                <w:sz w:val="24"/>
              </w:rPr>
            </w:pPr>
            <w:proofErr w:type="gramStart"/>
            <w:r>
              <w:rPr>
                <w:rFonts w:ascii="宋体" w:hAnsi="宋体" w:hint="eastAsia"/>
                <w:color w:val="000000" w:themeColor="text1"/>
                <w:kern w:val="0"/>
                <w:sz w:val="24"/>
              </w:rPr>
              <w:t>陆林</w:t>
            </w:r>
            <w:proofErr w:type="gram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C7F" w:rsidRDefault="00CB43AF" w:rsidP="006B3EE9">
            <w:pPr>
              <w:widowControl/>
              <w:jc w:val="center"/>
              <w:rPr>
                <w:color w:val="000000" w:themeColor="text1"/>
                <w:kern w:val="0"/>
                <w:sz w:val="24"/>
              </w:rPr>
            </w:pPr>
            <w:r>
              <w:rPr>
                <w:rFonts w:ascii="宋体" w:hAnsi="宋体" w:hint="eastAsia"/>
                <w:color w:val="000000" w:themeColor="text1"/>
                <w:kern w:val="0"/>
                <w:sz w:val="24"/>
              </w:rPr>
              <w:t>2015113132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C7F" w:rsidRDefault="00CB43AF" w:rsidP="006B3EE9">
            <w:pPr>
              <w:widowControl/>
              <w:jc w:val="left"/>
              <w:rPr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kern w:val="0"/>
                <w:sz w:val="20"/>
                <w:szCs w:val="20"/>
              </w:rPr>
              <w:t>1.</w:t>
            </w:r>
            <w:r>
              <w:rPr>
                <w:rFonts w:hint="eastAsia"/>
                <w:color w:val="000000" w:themeColor="text1"/>
                <w:kern w:val="0"/>
                <w:sz w:val="20"/>
                <w:szCs w:val="20"/>
              </w:rPr>
              <w:t>院级“正确看待</w:t>
            </w:r>
            <w:proofErr w:type="gramStart"/>
            <w:r>
              <w:rPr>
                <w:rFonts w:hint="eastAsia"/>
                <w:color w:val="000000" w:themeColor="text1"/>
                <w:kern w:val="0"/>
                <w:sz w:val="20"/>
                <w:szCs w:val="20"/>
              </w:rPr>
              <w:t>萨</w:t>
            </w:r>
            <w:proofErr w:type="gramEnd"/>
            <w:r>
              <w:rPr>
                <w:rFonts w:hint="eastAsia"/>
                <w:color w:val="000000" w:themeColor="text1"/>
                <w:kern w:val="0"/>
                <w:sz w:val="20"/>
                <w:szCs w:val="20"/>
              </w:rPr>
              <w:t>德事件”二等奖</w:t>
            </w:r>
            <w:r>
              <w:rPr>
                <w:rFonts w:hint="eastAsia"/>
                <w:color w:val="000000" w:themeColor="text1"/>
                <w:kern w:val="0"/>
                <w:sz w:val="20"/>
                <w:szCs w:val="20"/>
              </w:rPr>
              <w:t>0.5</w:t>
            </w:r>
            <w:r>
              <w:rPr>
                <w:rFonts w:hint="eastAsia"/>
                <w:color w:val="000000" w:themeColor="text1"/>
                <w:kern w:val="0"/>
                <w:sz w:val="20"/>
                <w:szCs w:val="20"/>
              </w:rPr>
              <w:t>分；</w:t>
            </w:r>
          </w:p>
          <w:p w:rsidR="00537C7F" w:rsidRDefault="00CB43AF" w:rsidP="006B3EE9">
            <w:pPr>
              <w:widowControl/>
              <w:jc w:val="left"/>
              <w:rPr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kern w:val="0"/>
                <w:sz w:val="20"/>
                <w:szCs w:val="20"/>
              </w:rPr>
              <w:lastRenderedPageBreak/>
              <w:t>2.</w:t>
            </w:r>
            <w:r>
              <w:rPr>
                <w:rFonts w:hint="eastAsia"/>
                <w:color w:val="000000" w:themeColor="text1"/>
                <w:kern w:val="0"/>
                <w:sz w:val="20"/>
                <w:szCs w:val="20"/>
              </w:rPr>
              <w:t>全国大学英语四级证书</w:t>
            </w:r>
            <w:r>
              <w:rPr>
                <w:rFonts w:hint="eastAsia"/>
                <w:color w:val="000000" w:themeColor="text1"/>
                <w:kern w:val="0"/>
                <w:sz w:val="20"/>
                <w:szCs w:val="20"/>
              </w:rPr>
              <w:t>1</w:t>
            </w:r>
            <w:r>
              <w:rPr>
                <w:rFonts w:hint="eastAsia"/>
                <w:color w:val="000000" w:themeColor="text1"/>
                <w:kern w:val="0"/>
                <w:sz w:val="20"/>
                <w:szCs w:val="20"/>
              </w:rPr>
              <w:t>分；</w:t>
            </w:r>
          </w:p>
          <w:p w:rsidR="00537C7F" w:rsidRDefault="00CB43AF" w:rsidP="006B3EE9">
            <w:pPr>
              <w:widowControl/>
              <w:jc w:val="left"/>
              <w:rPr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kern w:val="0"/>
                <w:sz w:val="20"/>
                <w:szCs w:val="20"/>
              </w:rPr>
              <w:t>3.</w:t>
            </w:r>
            <w:r>
              <w:rPr>
                <w:rFonts w:hint="eastAsia"/>
                <w:color w:val="000000" w:themeColor="text1"/>
                <w:kern w:val="0"/>
                <w:sz w:val="20"/>
                <w:szCs w:val="20"/>
              </w:rPr>
              <w:t>图书馆借阅读后感</w:t>
            </w:r>
            <w:r>
              <w:rPr>
                <w:rFonts w:hint="eastAsia"/>
                <w:color w:val="000000" w:themeColor="text1"/>
                <w:kern w:val="0"/>
                <w:sz w:val="20"/>
                <w:szCs w:val="20"/>
              </w:rPr>
              <w:t>1</w:t>
            </w:r>
            <w:r>
              <w:rPr>
                <w:rFonts w:hint="eastAsia"/>
                <w:color w:val="000000" w:themeColor="text1"/>
                <w:kern w:val="0"/>
                <w:sz w:val="20"/>
                <w:szCs w:val="20"/>
              </w:rPr>
              <w:t>分；</w:t>
            </w:r>
          </w:p>
          <w:p w:rsidR="00537C7F" w:rsidRDefault="00CB43AF" w:rsidP="006B3EE9">
            <w:pPr>
              <w:widowControl/>
              <w:jc w:val="left"/>
              <w:rPr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kern w:val="0"/>
                <w:sz w:val="20"/>
                <w:szCs w:val="20"/>
              </w:rPr>
              <w:t>4.</w:t>
            </w:r>
            <w:r>
              <w:rPr>
                <w:rFonts w:hint="eastAsia"/>
                <w:color w:val="000000" w:themeColor="text1"/>
                <w:kern w:val="0"/>
                <w:sz w:val="20"/>
                <w:szCs w:val="20"/>
              </w:rPr>
              <w:t>中华人民共和国机动车驾驶证</w:t>
            </w:r>
            <w:r>
              <w:rPr>
                <w:rFonts w:hint="eastAsia"/>
                <w:color w:val="000000" w:themeColor="text1"/>
                <w:kern w:val="0"/>
                <w:sz w:val="20"/>
                <w:szCs w:val="20"/>
              </w:rPr>
              <w:t>2</w:t>
            </w:r>
            <w:r>
              <w:rPr>
                <w:rFonts w:hint="eastAsia"/>
                <w:color w:val="000000" w:themeColor="text1"/>
                <w:kern w:val="0"/>
                <w:sz w:val="20"/>
                <w:szCs w:val="20"/>
              </w:rPr>
              <w:t>分；</w:t>
            </w:r>
          </w:p>
          <w:p w:rsidR="00537C7F" w:rsidRDefault="00CB43AF" w:rsidP="006B3EE9">
            <w:pPr>
              <w:widowControl/>
              <w:jc w:val="left"/>
              <w:rPr>
                <w:color w:val="FF0000"/>
                <w:kern w:val="0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kern w:val="0"/>
                <w:sz w:val="20"/>
                <w:szCs w:val="20"/>
              </w:rPr>
              <w:t>5.</w:t>
            </w:r>
            <w:r>
              <w:rPr>
                <w:rFonts w:hint="eastAsia"/>
                <w:color w:val="000000" w:themeColor="text1"/>
                <w:kern w:val="0"/>
                <w:sz w:val="20"/>
                <w:szCs w:val="20"/>
              </w:rPr>
              <w:t>普通话水平测试等级证书</w:t>
            </w:r>
            <w:r>
              <w:rPr>
                <w:rFonts w:hint="eastAsia"/>
                <w:color w:val="000000" w:themeColor="text1"/>
                <w:kern w:val="0"/>
                <w:sz w:val="20"/>
                <w:szCs w:val="20"/>
              </w:rPr>
              <w:t>1</w:t>
            </w:r>
            <w:r>
              <w:rPr>
                <w:rFonts w:hint="eastAsia"/>
                <w:color w:val="000000" w:themeColor="text1"/>
                <w:kern w:val="0"/>
                <w:sz w:val="20"/>
                <w:szCs w:val="20"/>
              </w:rPr>
              <w:t>分；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C7F" w:rsidRDefault="00CB43AF" w:rsidP="006B3EE9">
            <w:pPr>
              <w:widowControl/>
              <w:jc w:val="center"/>
              <w:rPr>
                <w:color w:val="000000" w:themeColor="text1"/>
                <w:kern w:val="0"/>
                <w:sz w:val="24"/>
              </w:rPr>
            </w:pPr>
            <w:r>
              <w:rPr>
                <w:rFonts w:ascii="宋体" w:hAnsi="宋体" w:hint="eastAsia"/>
                <w:color w:val="000000" w:themeColor="text1"/>
                <w:kern w:val="0"/>
                <w:sz w:val="24"/>
              </w:rPr>
              <w:lastRenderedPageBreak/>
              <w:t>5.5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7C7F" w:rsidRDefault="00CB43AF" w:rsidP="00E757A6">
            <w:pPr>
              <w:widowControl/>
              <w:jc w:val="center"/>
              <w:rPr>
                <w:color w:val="000000" w:themeColor="text1"/>
                <w:kern w:val="0"/>
                <w:sz w:val="24"/>
              </w:rPr>
            </w:pPr>
            <w:r>
              <w:rPr>
                <w:rFonts w:hint="eastAsia"/>
                <w:color w:val="000000" w:themeColor="text1"/>
                <w:kern w:val="0"/>
                <w:sz w:val="24"/>
              </w:rPr>
              <w:t>√</w:t>
            </w:r>
          </w:p>
        </w:tc>
      </w:tr>
      <w:tr w:rsidR="00537C7F" w:rsidTr="006C66DA">
        <w:trPr>
          <w:trHeight w:val="425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C7F" w:rsidRDefault="00CB43AF" w:rsidP="006B3EE9">
            <w:pPr>
              <w:widowControl/>
              <w:jc w:val="center"/>
              <w:rPr>
                <w:color w:val="000000" w:themeColor="text1"/>
                <w:kern w:val="0"/>
                <w:sz w:val="24"/>
              </w:rPr>
            </w:pPr>
            <w:r>
              <w:rPr>
                <w:rFonts w:ascii="宋体" w:hAnsi="宋体" w:hint="eastAsia"/>
                <w:color w:val="000000" w:themeColor="text1"/>
                <w:kern w:val="0"/>
                <w:sz w:val="22"/>
              </w:rPr>
              <w:t>15</w:t>
            </w:r>
            <w:proofErr w:type="gramStart"/>
            <w:r>
              <w:rPr>
                <w:rFonts w:ascii="宋体" w:hAnsi="宋体" w:hint="eastAsia"/>
                <w:color w:val="000000" w:themeColor="text1"/>
                <w:kern w:val="0"/>
                <w:sz w:val="22"/>
              </w:rPr>
              <w:t>网工1班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C7F" w:rsidRDefault="00CB43AF" w:rsidP="006B3EE9">
            <w:pPr>
              <w:widowControl/>
              <w:jc w:val="center"/>
              <w:rPr>
                <w:color w:val="000000" w:themeColor="text1"/>
                <w:kern w:val="0"/>
                <w:sz w:val="24"/>
              </w:rPr>
            </w:pPr>
            <w:r>
              <w:rPr>
                <w:rFonts w:ascii="宋体" w:hAnsi="宋体" w:hint="eastAsia"/>
                <w:color w:val="000000" w:themeColor="text1"/>
                <w:kern w:val="0"/>
                <w:sz w:val="24"/>
              </w:rPr>
              <w:t>彭程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C7F" w:rsidRDefault="00CB43AF" w:rsidP="006B3EE9">
            <w:pPr>
              <w:widowControl/>
              <w:jc w:val="center"/>
              <w:rPr>
                <w:color w:val="000000" w:themeColor="text1"/>
                <w:kern w:val="0"/>
                <w:sz w:val="24"/>
              </w:rPr>
            </w:pPr>
            <w:r>
              <w:rPr>
                <w:rFonts w:ascii="宋体" w:hAnsi="宋体" w:hint="eastAsia"/>
                <w:color w:val="000000" w:themeColor="text1"/>
                <w:kern w:val="0"/>
                <w:sz w:val="24"/>
              </w:rPr>
              <w:t>2015113133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C7F" w:rsidRDefault="00CB43AF" w:rsidP="006B3EE9">
            <w:pPr>
              <w:widowControl/>
              <w:jc w:val="left"/>
              <w:rPr>
                <w:rFonts w:ascii="宋体" w:hAnsi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/>
                <w:color w:val="000000" w:themeColor="text1"/>
                <w:kern w:val="0"/>
                <w:sz w:val="24"/>
              </w:rPr>
              <w:t>1.</w:t>
            </w:r>
            <w:r>
              <w:rPr>
                <w:rFonts w:ascii="宋体" w:hAnsi="宋体" w:hint="eastAsia"/>
                <w:color w:val="000000" w:themeColor="text1"/>
                <w:kern w:val="0"/>
                <w:sz w:val="20"/>
                <w:szCs w:val="20"/>
              </w:rPr>
              <w:t>普通话水平测试等级证书1分；</w:t>
            </w:r>
          </w:p>
          <w:p w:rsidR="00537C7F" w:rsidRDefault="00CB43AF" w:rsidP="006B3EE9">
            <w:pPr>
              <w:widowControl/>
              <w:jc w:val="left"/>
              <w:rPr>
                <w:rFonts w:ascii="宋体" w:hAnsi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 w:themeColor="text1"/>
                <w:kern w:val="0"/>
                <w:sz w:val="20"/>
                <w:szCs w:val="20"/>
              </w:rPr>
              <w:t>2.中华人民共和国机动车驾驶证2分；</w:t>
            </w:r>
          </w:p>
          <w:p w:rsidR="00537C7F" w:rsidRDefault="00CB43AF" w:rsidP="006B3EE9">
            <w:pPr>
              <w:widowControl/>
              <w:jc w:val="left"/>
              <w:rPr>
                <w:rFonts w:ascii="宋体" w:hAnsi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 w:themeColor="text1"/>
                <w:kern w:val="0"/>
                <w:sz w:val="20"/>
                <w:szCs w:val="20"/>
              </w:rPr>
              <w:t>3.校级第六届程序设计竞赛优秀奖0.5分；</w:t>
            </w:r>
          </w:p>
          <w:p w:rsidR="00537C7F" w:rsidRDefault="00CB43AF" w:rsidP="006B3EE9">
            <w:pPr>
              <w:widowControl/>
              <w:jc w:val="left"/>
              <w:rPr>
                <w:rFonts w:ascii="宋体" w:hAnsi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 w:themeColor="text1"/>
                <w:kern w:val="0"/>
                <w:sz w:val="20"/>
                <w:szCs w:val="20"/>
              </w:rPr>
              <w:t>4.全国大学英语四级考试1分；</w:t>
            </w:r>
          </w:p>
          <w:p w:rsidR="00537C7F" w:rsidRDefault="00CB43AF" w:rsidP="006B3EE9">
            <w:pPr>
              <w:widowControl/>
              <w:jc w:val="left"/>
              <w:rPr>
                <w:rFonts w:ascii="宋体" w:hAnsi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 w:themeColor="text1"/>
                <w:kern w:val="0"/>
                <w:sz w:val="20"/>
                <w:szCs w:val="20"/>
              </w:rPr>
              <w:t>5.全国计算机等级考试二级合格证书1分；</w:t>
            </w:r>
          </w:p>
          <w:p w:rsidR="00537C7F" w:rsidRDefault="00CB43AF" w:rsidP="006B3EE9">
            <w:pPr>
              <w:widowControl/>
              <w:jc w:val="left"/>
              <w:rPr>
                <w:rFonts w:ascii="宋体" w:hAnsi="宋体"/>
                <w:color w:val="FF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 w:themeColor="text1"/>
                <w:kern w:val="0"/>
                <w:sz w:val="20"/>
                <w:szCs w:val="20"/>
              </w:rPr>
              <w:t>6</w:t>
            </w:r>
            <w:r>
              <w:rPr>
                <w:rFonts w:ascii="宋体" w:hAnsi="宋体"/>
                <w:color w:val="000000" w:themeColor="text1"/>
                <w:kern w:val="0"/>
                <w:sz w:val="20"/>
                <w:szCs w:val="20"/>
              </w:rPr>
              <w:t>.</w:t>
            </w:r>
            <w:r>
              <w:rPr>
                <w:rFonts w:ascii="宋体" w:hAnsi="宋体" w:hint="eastAsia"/>
                <w:color w:val="000000" w:themeColor="text1"/>
                <w:kern w:val="0"/>
                <w:sz w:val="20"/>
                <w:szCs w:val="20"/>
              </w:rPr>
              <w:t>校级志愿者知识竞答大赛二等奖</w:t>
            </w:r>
            <w:r>
              <w:rPr>
                <w:rFonts w:ascii="宋体" w:hAnsi="宋体"/>
                <w:color w:val="000000" w:themeColor="text1"/>
                <w:kern w:val="0"/>
                <w:sz w:val="20"/>
                <w:szCs w:val="20"/>
              </w:rPr>
              <w:t>1.5</w:t>
            </w:r>
            <w:r>
              <w:rPr>
                <w:rFonts w:ascii="宋体" w:hAnsi="宋体" w:hint="eastAsia"/>
                <w:color w:val="000000" w:themeColor="text1"/>
                <w:kern w:val="0"/>
                <w:sz w:val="20"/>
                <w:szCs w:val="20"/>
              </w:rPr>
              <w:t>分</w:t>
            </w:r>
            <w:r>
              <w:rPr>
                <w:rFonts w:ascii="宋体" w:hAnsi="宋体" w:hint="eastAsia"/>
                <w:color w:val="FF0000"/>
                <w:kern w:val="0"/>
                <w:sz w:val="20"/>
                <w:szCs w:val="20"/>
              </w:rPr>
              <w:t>；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C7F" w:rsidRDefault="00CB43AF" w:rsidP="006B3EE9">
            <w:pPr>
              <w:widowControl/>
              <w:jc w:val="center"/>
              <w:rPr>
                <w:color w:val="000000" w:themeColor="text1"/>
                <w:kern w:val="0"/>
                <w:sz w:val="24"/>
              </w:rPr>
            </w:pPr>
            <w:r>
              <w:rPr>
                <w:color w:val="000000" w:themeColor="text1"/>
                <w:kern w:val="0"/>
                <w:sz w:val="24"/>
              </w:rPr>
              <w:t>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7C7F" w:rsidRDefault="00537C7F" w:rsidP="00E757A6">
            <w:pPr>
              <w:widowControl/>
              <w:jc w:val="center"/>
              <w:rPr>
                <w:color w:val="000000" w:themeColor="text1"/>
                <w:kern w:val="0"/>
                <w:sz w:val="24"/>
              </w:rPr>
            </w:pPr>
          </w:p>
        </w:tc>
      </w:tr>
      <w:tr w:rsidR="00537C7F" w:rsidTr="006C66DA">
        <w:trPr>
          <w:trHeight w:val="425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C7F" w:rsidRDefault="00CB43AF" w:rsidP="006B3EE9">
            <w:pPr>
              <w:widowControl/>
              <w:jc w:val="center"/>
              <w:rPr>
                <w:color w:val="000000" w:themeColor="text1"/>
                <w:kern w:val="0"/>
                <w:sz w:val="24"/>
              </w:rPr>
            </w:pPr>
            <w:r>
              <w:rPr>
                <w:rFonts w:ascii="宋体" w:hAnsi="宋体" w:hint="eastAsia"/>
                <w:color w:val="000000" w:themeColor="text1"/>
                <w:kern w:val="0"/>
                <w:sz w:val="22"/>
              </w:rPr>
              <w:t>15</w:t>
            </w:r>
            <w:proofErr w:type="gramStart"/>
            <w:r>
              <w:rPr>
                <w:rFonts w:ascii="宋体" w:hAnsi="宋体" w:hint="eastAsia"/>
                <w:color w:val="000000" w:themeColor="text1"/>
                <w:kern w:val="0"/>
                <w:sz w:val="22"/>
              </w:rPr>
              <w:t>网工1班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C7F" w:rsidRDefault="00CB43AF" w:rsidP="006B3EE9">
            <w:pPr>
              <w:widowControl/>
              <w:jc w:val="center"/>
              <w:rPr>
                <w:color w:val="000000" w:themeColor="text1"/>
                <w:kern w:val="0"/>
                <w:sz w:val="24"/>
              </w:rPr>
            </w:pPr>
            <w:r>
              <w:rPr>
                <w:rFonts w:ascii="宋体" w:hAnsi="宋体" w:hint="eastAsia"/>
                <w:color w:val="000000" w:themeColor="text1"/>
                <w:kern w:val="0"/>
                <w:sz w:val="24"/>
              </w:rPr>
              <w:t>祁家耀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C7F" w:rsidRDefault="00CB43AF" w:rsidP="006B3EE9">
            <w:pPr>
              <w:widowControl/>
              <w:jc w:val="center"/>
              <w:rPr>
                <w:color w:val="000000" w:themeColor="text1"/>
                <w:kern w:val="0"/>
                <w:sz w:val="24"/>
              </w:rPr>
            </w:pPr>
            <w:r>
              <w:rPr>
                <w:rFonts w:ascii="宋体" w:hAnsi="宋体" w:hint="eastAsia"/>
                <w:color w:val="000000" w:themeColor="text1"/>
                <w:kern w:val="0"/>
                <w:sz w:val="24"/>
              </w:rPr>
              <w:t>2015113135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C7F" w:rsidRDefault="00CB43AF" w:rsidP="006B3EE9">
            <w:pPr>
              <w:widowControl/>
              <w:jc w:val="left"/>
              <w:rPr>
                <w:rFonts w:ascii="宋体" w:hAnsi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 w:themeColor="text1"/>
                <w:kern w:val="0"/>
                <w:sz w:val="20"/>
                <w:szCs w:val="20"/>
              </w:rPr>
              <w:t>1.校级“颂祖国，感恩党”诗歌朗诵比赛二等奖1.5分；</w:t>
            </w:r>
          </w:p>
          <w:p w:rsidR="00537C7F" w:rsidRDefault="00CB43AF" w:rsidP="006B3EE9">
            <w:pPr>
              <w:widowControl/>
              <w:jc w:val="left"/>
              <w:rPr>
                <w:rFonts w:ascii="宋体" w:hAnsi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 w:themeColor="text1"/>
                <w:kern w:val="0"/>
                <w:sz w:val="20"/>
                <w:szCs w:val="20"/>
              </w:rPr>
              <w:t>2.图书馆借阅读后感1分；</w:t>
            </w:r>
          </w:p>
          <w:p w:rsidR="00537C7F" w:rsidRDefault="00CB43AF" w:rsidP="006B3EE9">
            <w:pPr>
              <w:widowControl/>
              <w:jc w:val="left"/>
              <w:rPr>
                <w:rFonts w:ascii="宋体" w:hAnsi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 w:themeColor="text1"/>
                <w:kern w:val="0"/>
                <w:sz w:val="20"/>
                <w:szCs w:val="20"/>
              </w:rPr>
              <w:t>3.中华人民共和国机动车驾驶证2分；</w:t>
            </w:r>
          </w:p>
          <w:p w:rsidR="00537C7F" w:rsidRDefault="00CB43AF" w:rsidP="006B3EE9">
            <w:pPr>
              <w:widowControl/>
              <w:jc w:val="left"/>
              <w:rPr>
                <w:rFonts w:ascii="宋体" w:hAnsi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 w:themeColor="text1"/>
                <w:kern w:val="0"/>
                <w:sz w:val="20"/>
                <w:szCs w:val="20"/>
              </w:rPr>
              <w:t>4.全国计算机等级考试二级合格证书1分；</w:t>
            </w:r>
          </w:p>
          <w:p w:rsidR="00537C7F" w:rsidRDefault="00CB43AF" w:rsidP="006B3EE9">
            <w:pPr>
              <w:widowControl/>
              <w:jc w:val="left"/>
              <w:rPr>
                <w:rFonts w:ascii="宋体" w:hAnsi="宋体"/>
                <w:color w:val="FF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 w:themeColor="text1"/>
                <w:kern w:val="0"/>
                <w:sz w:val="20"/>
                <w:szCs w:val="20"/>
              </w:rPr>
              <w:t>5.普通话水平测试等级证书1分</w:t>
            </w:r>
            <w:r>
              <w:rPr>
                <w:rFonts w:ascii="宋体" w:hAnsi="宋体" w:hint="eastAsia"/>
                <w:color w:val="FF0000"/>
                <w:kern w:val="0"/>
                <w:sz w:val="20"/>
                <w:szCs w:val="20"/>
              </w:rPr>
              <w:t>；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C7F" w:rsidRDefault="00CB43AF" w:rsidP="006B3EE9">
            <w:pPr>
              <w:widowControl/>
              <w:jc w:val="center"/>
              <w:rPr>
                <w:color w:val="000000" w:themeColor="text1"/>
                <w:kern w:val="0"/>
                <w:sz w:val="24"/>
              </w:rPr>
            </w:pPr>
            <w:r>
              <w:rPr>
                <w:rFonts w:hint="eastAsia"/>
                <w:color w:val="000000" w:themeColor="text1"/>
                <w:kern w:val="0"/>
                <w:sz w:val="24"/>
              </w:rPr>
              <w:t>6.5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7C7F" w:rsidRDefault="00537C7F" w:rsidP="00E757A6">
            <w:pPr>
              <w:widowControl/>
              <w:jc w:val="center"/>
              <w:rPr>
                <w:color w:val="000000" w:themeColor="text1"/>
                <w:kern w:val="0"/>
                <w:sz w:val="24"/>
              </w:rPr>
            </w:pPr>
          </w:p>
        </w:tc>
      </w:tr>
      <w:tr w:rsidR="00537C7F" w:rsidTr="006C66DA">
        <w:trPr>
          <w:trHeight w:val="1317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C7F" w:rsidRDefault="00CB43AF" w:rsidP="006B3EE9">
            <w:pPr>
              <w:widowControl/>
              <w:jc w:val="center"/>
              <w:rPr>
                <w:color w:val="000000" w:themeColor="text1"/>
                <w:kern w:val="0"/>
                <w:sz w:val="24"/>
              </w:rPr>
            </w:pPr>
            <w:r>
              <w:rPr>
                <w:rFonts w:ascii="宋体" w:hAnsi="宋体" w:hint="eastAsia"/>
                <w:color w:val="000000" w:themeColor="text1"/>
                <w:kern w:val="0"/>
                <w:sz w:val="22"/>
              </w:rPr>
              <w:t>15</w:t>
            </w:r>
            <w:proofErr w:type="gramStart"/>
            <w:r>
              <w:rPr>
                <w:rFonts w:ascii="宋体" w:hAnsi="宋体" w:hint="eastAsia"/>
                <w:color w:val="000000" w:themeColor="text1"/>
                <w:kern w:val="0"/>
                <w:sz w:val="22"/>
              </w:rPr>
              <w:t>网工1班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C7F" w:rsidRDefault="00CB43AF" w:rsidP="006B3EE9">
            <w:pPr>
              <w:widowControl/>
              <w:jc w:val="center"/>
              <w:rPr>
                <w:color w:val="000000" w:themeColor="text1"/>
                <w:kern w:val="0"/>
                <w:sz w:val="24"/>
              </w:rPr>
            </w:pPr>
            <w:r>
              <w:rPr>
                <w:rFonts w:ascii="宋体" w:hAnsi="宋体" w:hint="eastAsia"/>
                <w:color w:val="000000" w:themeColor="text1"/>
                <w:kern w:val="0"/>
                <w:sz w:val="24"/>
              </w:rPr>
              <w:t>钱东航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C7F" w:rsidRDefault="00CB43AF" w:rsidP="006B3EE9">
            <w:pPr>
              <w:widowControl/>
              <w:jc w:val="center"/>
              <w:rPr>
                <w:color w:val="000000" w:themeColor="text1"/>
                <w:kern w:val="0"/>
                <w:sz w:val="24"/>
              </w:rPr>
            </w:pPr>
            <w:r>
              <w:rPr>
                <w:rFonts w:ascii="宋体" w:hAnsi="宋体" w:hint="eastAsia"/>
                <w:color w:val="000000" w:themeColor="text1"/>
                <w:kern w:val="0"/>
                <w:sz w:val="24"/>
              </w:rPr>
              <w:t>2015113136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37C7F" w:rsidRDefault="00CB43AF" w:rsidP="006B3EE9">
            <w:pPr>
              <w:rPr>
                <w:rFonts w:ascii="宋体" w:hAnsi="宋体"/>
                <w:color w:val="000000" w:themeColor="text1"/>
                <w:sz w:val="20"/>
                <w:szCs w:val="20"/>
              </w:rPr>
            </w:pPr>
            <w:r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1.院级秋季运动会100米第一 1分；</w:t>
            </w:r>
          </w:p>
          <w:p w:rsidR="00537C7F" w:rsidRDefault="00CB43AF" w:rsidP="006B3EE9">
            <w:pPr>
              <w:rPr>
                <w:rFonts w:ascii="宋体" w:hAnsi="宋体"/>
                <w:color w:val="000000" w:themeColor="text1"/>
                <w:sz w:val="20"/>
                <w:szCs w:val="20"/>
              </w:rPr>
            </w:pPr>
            <w:r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2.院级秋季运动会400米第一 1分；</w:t>
            </w:r>
          </w:p>
          <w:p w:rsidR="00537C7F" w:rsidRDefault="00CB43AF" w:rsidP="006B3EE9">
            <w:pPr>
              <w:rPr>
                <w:rFonts w:ascii="宋体" w:hAnsi="宋体"/>
                <w:color w:val="000000" w:themeColor="text1"/>
                <w:sz w:val="20"/>
                <w:szCs w:val="20"/>
              </w:rPr>
            </w:pPr>
            <w:r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3.（校级）第十二届</w:t>
            </w:r>
            <w:proofErr w:type="gramStart"/>
            <w:r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学海杯</w:t>
            </w:r>
            <w:proofErr w:type="gramEnd"/>
            <w:r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篮球赛一等奖2分；</w:t>
            </w:r>
          </w:p>
          <w:p w:rsidR="00537C7F" w:rsidRDefault="00CB43AF" w:rsidP="006B3EE9">
            <w:pPr>
              <w:rPr>
                <w:color w:val="000000" w:themeColor="text1"/>
                <w:kern w:val="0"/>
                <w:sz w:val="24"/>
              </w:rPr>
            </w:pPr>
            <w:r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4.机动车驾驶证2分；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C7F" w:rsidRDefault="00CB43AF" w:rsidP="006B3EE9">
            <w:pPr>
              <w:widowControl/>
              <w:jc w:val="center"/>
              <w:rPr>
                <w:color w:val="000000" w:themeColor="text1"/>
                <w:kern w:val="0"/>
                <w:sz w:val="24"/>
              </w:rPr>
            </w:pPr>
            <w:r>
              <w:rPr>
                <w:rFonts w:hint="eastAsia"/>
                <w:color w:val="000000" w:themeColor="text1"/>
                <w:kern w:val="0"/>
                <w:sz w:val="24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7C7F" w:rsidRDefault="00537C7F" w:rsidP="00E757A6">
            <w:pPr>
              <w:widowControl/>
              <w:jc w:val="center"/>
              <w:rPr>
                <w:color w:val="000000" w:themeColor="text1"/>
                <w:kern w:val="0"/>
                <w:sz w:val="24"/>
              </w:rPr>
            </w:pPr>
          </w:p>
        </w:tc>
      </w:tr>
      <w:tr w:rsidR="00537C7F" w:rsidTr="006C66DA">
        <w:trPr>
          <w:trHeight w:val="425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C7F" w:rsidRDefault="00CB43AF" w:rsidP="006B3EE9">
            <w:pPr>
              <w:widowControl/>
              <w:jc w:val="center"/>
              <w:rPr>
                <w:color w:val="000000" w:themeColor="text1"/>
                <w:kern w:val="0"/>
                <w:sz w:val="24"/>
              </w:rPr>
            </w:pPr>
            <w:r>
              <w:rPr>
                <w:rFonts w:ascii="宋体" w:hAnsi="宋体" w:hint="eastAsia"/>
                <w:color w:val="000000" w:themeColor="text1"/>
                <w:kern w:val="0"/>
                <w:sz w:val="22"/>
              </w:rPr>
              <w:t>15</w:t>
            </w:r>
            <w:proofErr w:type="gramStart"/>
            <w:r>
              <w:rPr>
                <w:rFonts w:ascii="宋体" w:hAnsi="宋体" w:hint="eastAsia"/>
                <w:color w:val="000000" w:themeColor="text1"/>
                <w:kern w:val="0"/>
                <w:sz w:val="22"/>
              </w:rPr>
              <w:t>网工1班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C7F" w:rsidRDefault="00CB43AF" w:rsidP="006B3EE9">
            <w:pPr>
              <w:widowControl/>
              <w:jc w:val="center"/>
              <w:rPr>
                <w:color w:val="000000" w:themeColor="text1"/>
                <w:kern w:val="0"/>
                <w:sz w:val="24"/>
              </w:rPr>
            </w:pPr>
            <w:r>
              <w:rPr>
                <w:rFonts w:ascii="宋体" w:hAnsi="宋体" w:hint="eastAsia"/>
                <w:color w:val="000000" w:themeColor="text1"/>
                <w:kern w:val="0"/>
                <w:sz w:val="24"/>
              </w:rPr>
              <w:t>任莉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C7F" w:rsidRDefault="00CB43AF" w:rsidP="006B3EE9">
            <w:pPr>
              <w:widowControl/>
              <w:jc w:val="center"/>
              <w:rPr>
                <w:color w:val="000000" w:themeColor="text1"/>
                <w:kern w:val="0"/>
                <w:sz w:val="24"/>
              </w:rPr>
            </w:pPr>
            <w:r>
              <w:rPr>
                <w:rFonts w:ascii="宋体" w:hAnsi="宋体" w:hint="eastAsia"/>
                <w:color w:val="000000" w:themeColor="text1"/>
                <w:kern w:val="0"/>
                <w:sz w:val="24"/>
              </w:rPr>
              <w:t>2015113137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37C7F" w:rsidRDefault="00CB43AF" w:rsidP="006B3EE9">
            <w:pPr>
              <w:numPr>
                <w:ilvl w:val="0"/>
                <w:numId w:val="10"/>
              </w:numPr>
              <w:rPr>
                <w:rFonts w:ascii="宋体" w:hAnsi="宋体"/>
                <w:color w:val="000000" w:themeColor="text1"/>
                <w:sz w:val="20"/>
                <w:szCs w:val="20"/>
              </w:rPr>
            </w:pPr>
            <w:r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院级畅想杯排球赛团体第二 0.5分；</w:t>
            </w:r>
          </w:p>
          <w:p w:rsidR="00537C7F" w:rsidRDefault="00CB43AF" w:rsidP="006B3EE9">
            <w:pPr>
              <w:numPr>
                <w:ilvl w:val="0"/>
                <w:numId w:val="10"/>
              </w:numPr>
              <w:rPr>
                <w:rFonts w:ascii="宋体" w:hAnsi="宋体"/>
                <w:color w:val="000000" w:themeColor="text1"/>
                <w:sz w:val="20"/>
                <w:szCs w:val="20"/>
              </w:rPr>
            </w:pPr>
            <w:r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（院级）“化学与环境保护”海报设计大赛一等奖1分；</w:t>
            </w:r>
          </w:p>
          <w:p w:rsidR="00537C7F" w:rsidRDefault="00CB43AF" w:rsidP="006B3EE9">
            <w:pPr>
              <w:numPr>
                <w:ilvl w:val="0"/>
                <w:numId w:val="10"/>
              </w:numPr>
              <w:rPr>
                <w:rFonts w:ascii="宋体" w:hAnsi="宋体"/>
                <w:color w:val="000000" w:themeColor="text1"/>
                <w:sz w:val="20"/>
                <w:szCs w:val="20"/>
              </w:rPr>
            </w:pPr>
            <w:r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（校级）宿州学院第六届“学海杯”健美操大赛优秀奖0.5分；</w:t>
            </w:r>
          </w:p>
          <w:p w:rsidR="00537C7F" w:rsidRDefault="00CB43AF" w:rsidP="006B3EE9">
            <w:pPr>
              <w:rPr>
                <w:rFonts w:ascii="宋体" w:hAnsi="宋体"/>
                <w:color w:val="FF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4.“互联网+”大学生创新创业大赛参与奖1分；</w:t>
            </w:r>
          </w:p>
          <w:p w:rsidR="00537C7F" w:rsidRDefault="00CB43AF" w:rsidP="006B3EE9">
            <w:pPr>
              <w:numPr>
                <w:ilvl w:val="0"/>
                <w:numId w:val="10"/>
              </w:numPr>
              <w:rPr>
                <w:rFonts w:ascii="宋体" w:hAnsi="宋体"/>
                <w:color w:val="000000" w:themeColor="text1"/>
                <w:sz w:val="20"/>
                <w:szCs w:val="20"/>
              </w:rPr>
            </w:pPr>
            <w:r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机动车驾驶证2分；</w:t>
            </w:r>
          </w:p>
          <w:p w:rsidR="00537C7F" w:rsidRDefault="00CB43AF" w:rsidP="006B3EE9">
            <w:pPr>
              <w:numPr>
                <w:ilvl w:val="0"/>
                <w:numId w:val="10"/>
              </w:numPr>
              <w:rPr>
                <w:rFonts w:ascii="宋体" w:hAnsi="宋体"/>
                <w:color w:val="000000" w:themeColor="text1"/>
                <w:sz w:val="20"/>
                <w:szCs w:val="20"/>
              </w:rPr>
            </w:pPr>
            <w:r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普通话水平测试等级证书1分；</w:t>
            </w:r>
          </w:p>
          <w:p w:rsidR="00537C7F" w:rsidRDefault="00CB43AF" w:rsidP="006B3EE9">
            <w:pPr>
              <w:rPr>
                <w:rFonts w:ascii="宋体" w:hAnsi="宋体"/>
                <w:color w:val="FF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6.全国计算机等级考试二级合格证书1分</w:t>
            </w:r>
            <w:r>
              <w:rPr>
                <w:rFonts w:ascii="宋体" w:hAnsi="宋体" w:hint="eastAsia"/>
                <w:color w:val="FF0000"/>
                <w:sz w:val="20"/>
                <w:szCs w:val="20"/>
              </w:rPr>
              <w:t>；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C7F" w:rsidRDefault="00CB43AF" w:rsidP="006B3EE9">
            <w:pPr>
              <w:widowControl/>
              <w:jc w:val="center"/>
              <w:rPr>
                <w:color w:val="000000" w:themeColor="text1"/>
                <w:kern w:val="0"/>
                <w:sz w:val="24"/>
              </w:rPr>
            </w:pPr>
            <w:r>
              <w:rPr>
                <w:rFonts w:hint="eastAsia"/>
                <w:color w:val="000000" w:themeColor="text1"/>
                <w:kern w:val="0"/>
                <w:sz w:val="24"/>
              </w:rPr>
              <w:t>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7C7F" w:rsidRDefault="00537C7F" w:rsidP="00E757A6">
            <w:pPr>
              <w:widowControl/>
              <w:jc w:val="center"/>
              <w:rPr>
                <w:color w:val="000000" w:themeColor="text1"/>
                <w:kern w:val="0"/>
                <w:sz w:val="24"/>
              </w:rPr>
            </w:pPr>
          </w:p>
        </w:tc>
      </w:tr>
      <w:tr w:rsidR="00537C7F" w:rsidTr="006C66DA">
        <w:trPr>
          <w:trHeight w:val="425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C7F" w:rsidRDefault="00CB43AF" w:rsidP="006B3EE9">
            <w:pPr>
              <w:widowControl/>
              <w:jc w:val="center"/>
              <w:rPr>
                <w:color w:val="000000" w:themeColor="text1"/>
                <w:kern w:val="0"/>
                <w:sz w:val="24"/>
              </w:rPr>
            </w:pPr>
            <w:r>
              <w:rPr>
                <w:rFonts w:ascii="宋体" w:hAnsi="宋体" w:hint="eastAsia"/>
                <w:color w:val="000000" w:themeColor="text1"/>
                <w:kern w:val="0"/>
                <w:sz w:val="22"/>
              </w:rPr>
              <w:t>15</w:t>
            </w:r>
            <w:proofErr w:type="gramStart"/>
            <w:r>
              <w:rPr>
                <w:rFonts w:ascii="宋体" w:hAnsi="宋体" w:hint="eastAsia"/>
                <w:color w:val="000000" w:themeColor="text1"/>
                <w:kern w:val="0"/>
                <w:sz w:val="22"/>
              </w:rPr>
              <w:t>网工1班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C7F" w:rsidRDefault="00CB43AF" w:rsidP="006B3EE9">
            <w:pPr>
              <w:widowControl/>
              <w:jc w:val="center"/>
              <w:rPr>
                <w:color w:val="000000" w:themeColor="text1"/>
                <w:kern w:val="0"/>
                <w:sz w:val="24"/>
              </w:rPr>
            </w:pPr>
            <w:r>
              <w:rPr>
                <w:rFonts w:ascii="宋体" w:hAnsi="宋体" w:hint="eastAsia"/>
                <w:color w:val="000000" w:themeColor="text1"/>
                <w:kern w:val="0"/>
                <w:sz w:val="24"/>
              </w:rPr>
              <w:t>疏兵</w:t>
            </w:r>
            <w:proofErr w:type="gramStart"/>
            <w:r>
              <w:rPr>
                <w:rFonts w:ascii="宋体" w:hAnsi="宋体" w:hint="eastAsia"/>
                <w:color w:val="000000" w:themeColor="text1"/>
                <w:kern w:val="0"/>
                <w:sz w:val="24"/>
              </w:rPr>
              <w:t>兵</w:t>
            </w:r>
            <w:proofErr w:type="gram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C7F" w:rsidRDefault="00CB43AF" w:rsidP="006B3EE9">
            <w:pPr>
              <w:widowControl/>
              <w:jc w:val="center"/>
              <w:rPr>
                <w:color w:val="000000" w:themeColor="text1"/>
                <w:kern w:val="0"/>
                <w:sz w:val="24"/>
              </w:rPr>
            </w:pPr>
            <w:r>
              <w:rPr>
                <w:rFonts w:ascii="宋体" w:hAnsi="宋体" w:hint="eastAsia"/>
                <w:color w:val="000000" w:themeColor="text1"/>
                <w:kern w:val="0"/>
                <w:sz w:val="24"/>
              </w:rPr>
              <w:t>2015113138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37C7F" w:rsidRDefault="00CB43AF" w:rsidP="006B3EE9">
            <w:pPr>
              <w:numPr>
                <w:ilvl w:val="0"/>
                <w:numId w:val="11"/>
              </w:numPr>
              <w:rPr>
                <w:rFonts w:ascii="宋体" w:hAnsi="宋体"/>
                <w:color w:val="000000" w:themeColor="text1"/>
                <w:sz w:val="20"/>
                <w:szCs w:val="20"/>
              </w:rPr>
            </w:pPr>
            <w:r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院级棋艺大赛一等奖1分；</w:t>
            </w:r>
          </w:p>
          <w:p w:rsidR="00537C7F" w:rsidRDefault="00CB43AF" w:rsidP="006B3EE9">
            <w:pPr>
              <w:numPr>
                <w:ilvl w:val="0"/>
                <w:numId w:val="11"/>
              </w:numPr>
              <w:rPr>
                <w:rFonts w:ascii="宋体" w:hAnsi="宋体"/>
                <w:color w:val="000000" w:themeColor="text1"/>
                <w:sz w:val="20"/>
                <w:szCs w:val="20"/>
              </w:rPr>
            </w:pPr>
            <w:r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（校级）宿州学院第十届大学生心理健康月手语操比赛二等奖1.5分；</w:t>
            </w:r>
          </w:p>
          <w:p w:rsidR="00537C7F" w:rsidRDefault="00CB43AF" w:rsidP="006B3EE9">
            <w:pPr>
              <w:numPr>
                <w:ilvl w:val="0"/>
                <w:numId w:val="11"/>
              </w:numPr>
              <w:rPr>
                <w:rFonts w:ascii="宋体" w:hAnsi="宋体"/>
                <w:color w:val="000000" w:themeColor="text1"/>
                <w:sz w:val="20"/>
                <w:szCs w:val="20"/>
              </w:rPr>
            </w:pPr>
            <w:r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校级“五子棋棋王争霸赛”活动优秀奖0.5分；</w:t>
            </w:r>
          </w:p>
          <w:p w:rsidR="00537C7F" w:rsidRDefault="00CB43AF" w:rsidP="006B3EE9">
            <w:pPr>
              <w:rPr>
                <w:rFonts w:ascii="宋体" w:hAnsi="宋体"/>
                <w:color w:val="FF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4.图书馆借阅读后感1分；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C7F" w:rsidRDefault="00CB43AF" w:rsidP="006B3EE9">
            <w:pPr>
              <w:widowControl/>
              <w:jc w:val="center"/>
              <w:rPr>
                <w:color w:val="000000" w:themeColor="text1"/>
                <w:kern w:val="0"/>
                <w:sz w:val="24"/>
              </w:rPr>
            </w:pPr>
            <w:r>
              <w:rPr>
                <w:rFonts w:hint="eastAsia"/>
                <w:color w:val="000000" w:themeColor="text1"/>
                <w:kern w:val="0"/>
                <w:sz w:val="24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7C7F" w:rsidRDefault="00CB43AF" w:rsidP="00E757A6">
            <w:pPr>
              <w:widowControl/>
              <w:jc w:val="center"/>
              <w:rPr>
                <w:color w:val="000000" w:themeColor="text1"/>
                <w:kern w:val="0"/>
                <w:sz w:val="24"/>
              </w:rPr>
            </w:pPr>
            <w:r>
              <w:rPr>
                <w:rFonts w:ascii="宋体" w:hAnsi="宋体" w:hint="eastAsia"/>
                <w:color w:val="000000" w:themeColor="text1"/>
                <w:kern w:val="0"/>
                <w:sz w:val="24"/>
              </w:rPr>
              <w:t>√</w:t>
            </w:r>
          </w:p>
        </w:tc>
      </w:tr>
      <w:tr w:rsidR="00537C7F" w:rsidTr="006C66DA">
        <w:trPr>
          <w:trHeight w:val="425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C7F" w:rsidRDefault="00CB43AF" w:rsidP="006B3EE9">
            <w:pPr>
              <w:widowControl/>
              <w:jc w:val="center"/>
              <w:rPr>
                <w:color w:val="000000" w:themeColor="text1"/>
                <w:kern w:val="0"/>
                <w:sz w:val="24"/>
              </w:rPr>
            </w:pPr>
            <w:r>
              <w:rPr>
                <w:rFonts w:ascii="宋体" w:hAnsi="宋体" w:hint="eastAsia"/>
                <w:color w:val="000000" w:themeColor="text1"/>
                <w:kern w:val="0"/>
                <w:sz w:val="22"/>
              </w:rPr>
              <w:t>15</w:t>
            </w:r>
            <w:proofErr w:type="gramStart"/>
            <w:r>
              <w:rPr>
                <w:rFonts w:ascii="宋体" w:hAnsi="宋体" w:hint="eastAsia"/>
                <w:color w:val="000000" w:themeColor="text1"/>
                <w:kern w:val="0"/>
                <w:sz w:val="22"/>
              </w:rPr>
              <w:t>网工1班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C7F" w:rsidRDefault="00CB43AF" w:rsidP="006B3EE9">
            <w:pPr>
              <w:widowControl/>
              <w:jc w:val="center"/>
              <w:rPr>
                <w:color w:val="000000" w:themeColor="text1"/>
                <w:kern w:val="0"/>
                <w:sz w:val="24"/>
              </w:rPr>
            </w:pPr>
            <w:r>
              <w:rPr>
                <w:rFonts w:ascii="宋体" w:hAnsi="宋体" w:hint="eastAsia"/>
                <w:color w:val="000000" w:themeColor="text1"/>
                <w:kern w:val="0"/>
                <w:sz w:val="24"/>
              </w:rPr>
              <w:t>疏</w:t>
            </w:r>
            <w:proofErr w:type="gramStart"/>
            <w:r>
              <w:rPr>
                <w:rFonts w:ascii="宋体" w:hAnsi="宋体" w:hint="eastAsia"/>
                <w:color w:val="000000" w:themeColor="text1"/>
                <w:kern w:val="0"/>
                <w:sz w:val="24"/>
              </w:rPr>
              <w:t>巍</w:t>
            </w:r>
            <w:proofErr w:type="gram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C7F" w:rsidRDefault="00CB43AF" w:rsidP="006B3EE9">
            <w:pPr>
              <w:widowControl/>
              <w:jc w:val="center"/>
              <w:rPr>
                <w:color w:val="000000" w:themeColor="text1"/>
                <w:kern w:val="0"/>
                <w:sz w:val="24"/>
              </w:rPr>
            </w:pPr>
            <w:r>
              <w:rPr>
                <w:rFonts w:ascii="宋体" w:hAnsi="宋体" w:hint="eastAsia"/>
                <w:color w:val="000000" w:themeColor="text1"/>
                <w:kern w:val="0"/>
                <w:sz w:val="24"/>
              </w:rPr>
              <w:t>2015113139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37C7F" w:rsidRDefault="00CB43AF" w:rsidP="006B3EE9">
            <w:pPr>
              <w:rPr>
                <w:rFonts w:ascii="宋体" w:hAnsi="宋体"/>
                <w:color w:val="000000" w:themeColor="text1"/>
                <w:sz w:val="20"/>
                <w:szCs w:val="20"/>
              </w:rPr>
            </w:pPr>
            <w:r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1.全国机动车驾驶证2分；</w:t>
            </w:r>
          </w:p>
          <w:p w:rsidR="00537C7F" w:rsidRDefault="00CB43AF" w:rsidP="006B3EE9">
            <w:pPr>
              <w:rPr>
                <w:rFonts w:ascii="宋体" w:hAnsi="宋体"/>
                <w:color w:val="000000" w:themeColor="text1"/>
                <w:sz w:val="20"/>
                <w:szCs w:val="20"/>
              </w:rPr>
            </w:pPr>
            <w:r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2.校级“颂祖国，感党恩”诗歌朗诵比赛二等奖1.5分；</w:t>
            </w:r>
          </w:p>
          <w:p w:rsidR="00537C7F" w:rsidRDefault="00CB43AF" w:rsidP="006B3EE9">
            <w:pPr>
              <w:rPr>
                <w:rFonts w:ascii="宋体" w:hAnsi="宋体"/>
                <w:color w:val="000000" w:themeColor="text1"/>
                <w:sz w:val="20"/>
                <w:szCs w:val="20"/>
              </w:rPr>
            </w:pPr>
            <w:r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3.图书馆借阅读后感1分；</w:t>
            </w:r>
          </w:p>
          <w:p w:rsidR="00537C7F" w:rsidRDefault="00CB43AF" w:rsidP="006B3EE9">
            <w:pPr>
              <w:rPr>
                <w:rFonts w:ascii="宋体" w:hAnsi="宋体"/>
                <w:color w:val="FF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4.普通话水平测试等级证书1分</w:t>
            </w:r>
            <w:r>
              <w:rPr>
                <w:rFonts w:ascii="宋体" w:hAnsi="宋体" w:hint="eastAsia"/>
                <w:color w:val="FF0000"/>
                <w:sz w:val="20"/>
                <w:szCs w:val="20"/>
              </w:rPr>
              <w:t>；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C7F" w:rsidRDefault="00CB43AF" w:rsidP="006B3EE9">
            <w:pPr>
              <w:widowControl/>
              <w:jc w:val="center"/>
              <w:rPr>
                <w:color w:val="000000" w:themeColor="text1"/>
                <w:kern w:val="0"/>
                <w:sz w:val="24"/>
              </w:rPr>
            </w:pPr>
            <w:r>
              <w:rPr>
                <w:rFonts w:hint="eastAsia"/>
                <w:color w:val="000000" w:themeColor="text1"/>
                <w:kern w:val="0"/>
                <w:sz w:val="24"/>
              </w:rPr>
              <w:t>5.5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7C7F" w:rsidRDefault="00CB43AF" w:rsidP="00E757A6">
            <w:pPr>
              <w:widowControl/>
              <w:jc w:val="center"/>
              <w:rPr>
                <w:color w:val="000000" w:themeColor="text1"/>
                <w:kern w:val="0"/>
                <w:sz w:val="24"/>
              </w:rPr>
            </w:pPr>
            <w:r>
              <w:rPr>
                <w:rFonts w:ascii="宋体" w:hAnsi="宋体" w:hint="eastAsia"/>
                <w:color w:val="000000" w:themeColor="text1"/>
                <w:kern w:val="0"/>
                <w:sz w:val="24"/>
              </w:rPr>
              <w:t>√</w:t>
            </w:r>
          </w:p>
        </w:tc>
      </w:tr>
      <w:tr w:rsidR="00537C7F" w:rsidTr="006C66DA">
        <w:trPr>
          <w:trHeight w:val="425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C7F" w:rsidRDefault="00CB43AF" w:rsidP="006B3EE9">
            <w:pPr>
              <w:widowControl/>
              <w:jc w:val="center"/>
              <w:rPr>
                <w:color w:val="000000" w:themeColor="text1"/>
                <w:kern w:val="0"/>
                <w:sz w:val="24"/>
              </w:rPr>
            </w:pPr>
            <w:r>
              <w:rPr>
                <w:rFonts w:ascii="宋体" w:hAnsi="宋体" w:hint="eastAsia"/>
                <w:color w:val="000000" w:themeColor="text1"/>
                <w:kern w:val="0"/>
                <w:sz w:val="22"/>
              </w:rPr>
              <w:lastRenderedPageBreak/>
              <w:t>15</w:t>
            </w:r>
            <w:proofErr w:type="gramStart"/>
            <w:r>
              <w:rPr>
                <w:rFonts w:ascii="宋体" w:hAnsi="宋体" w:hint="eastAsia"/>
                <w:color w:val="000000" w:themeColor="text1"/>
                <w:kern w:val="0"/>
                <w:sz w:val="22"/>
              </w:rPr>
              <w:t>网工1班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C7F" w:rsidRDefault="00CB43AF" w:rsidP="006B3EE9">
            <w:pPr>
              <w:widowControl/>
              <w:jc w:val="center"/>
              <w:rPr>
                <w:color w:val="000000" w:themeColor="text1"/>
                <w:kern w:val="0"/>
                <w:sz w:val="24"/>
              </w:rPr>
            </w:pPr>
            <w:r>
              <w:rPr>
                <w:rFonts w:ascii="宋体" w:hAnsi="宋体" w:hint="eastAsia"/>
                <w:color w:val="000000" w:themeColor="text1"/>
                <w:kern w:val="0"/>
                <w:sz w:val="24"/>
              </w:rPr>
              <w:t>孙哲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C7F" w:rsidRDefault="00CB43AF" w:rsidP="006B3EE9">
            <w:pPr>
              <w:widowControl/>
              <w:jc w:val="center"/>
              <w:rPr>
                <w:color w:val="000000" w:themeColor="text1"/>
                <w:kern w:val="0"/>
                <w:sz w:val="24"/>
              </w:rPr>
            </w:pPr>
            <w:r>
              <w:rPr>
                <w:rFonts w:ascii="宋体" w:hAnsi="宋体" w:hint="eastAsia"/>
                <w:color w:val="000000" w:themeColor="text1"/>
                <w:kern w:val="0"/>
                <w:sz w:val="24"/>
              </w:rPr>
              <w:t>2015113140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C7F" w:rsidRDefault="00CB43AF" w:rsidP="006B3EE9">
            <w:pPr>
              <w:widowControl/>
              <w:numPr>
                <w:ilvl w:val="0"/>
                <w:numId w:val="12"/>
              </w:numPr>
              <w:jc w:val="left"/>
              <w:rPr>
                <w:rFonts w:ascii="宋体" w:hAnsi="宋体"/>
                <w:color w:val="000000" w:themeColor="text1"/>
                <w:sz w:val="20"/>
                <w:szCs w:val="20"/>
              </w:rPr>
            </w:pPr>
            <w:r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（校级）宿州学院第十届大学生心理健康月手语操比赛二等奖1.5分；</w:t>
            </w:r>
          </w:p>
          <w:p w:rsidR="00537C7F" w:rsidRDefault="00CB43AF" w:rsidP="006B3EE9">
            <w:pPr>
              <w:widowControl/>
              <w:numPr>
                <w:ilvl w:val="0"/>
                <w:numId w:val="12"/>
              </w:numPr>
              <w:jc w:val="left"/>
              <w:rPr>
                <w:rFonts w:ascii="宋体" w:hAnsi="宋体"/>
                <w:color w:val="000000" w:themeColor="text1"/>
                <w:sz w:val="20"/>
                <w:szCs w:val="20"/>
              </w:rPr>
            </w:pPr>
            <w:r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普通话水平测试证书1分；</w:t>
            </w:r>
          </w:p>
          <w:p w:rsidR="00537C7F" w:rsidRDefault="00CB43AF" w:rsidP="006B3EE9">
            <w:pPr>
              <w:widowControl/>
              <w:numPr>
                <w:ilvl w:val="0"/>
                <w:numId w:val="12"/>
              </w:numPr>
              <w:jc w:val="left"/>
              <w:rPr>
                <w:rFonts w:ascii="宋体" w:hAnsi="宋体"/>
                <w:color w:val="000000" w:themeColor="text1"/>
                <w:sz w:val="20"/>
                <w:szCs w:val="20"/>
              </w:rPr>
            </w:pPr>
            <w:r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院级小</w:t>
            </w:r>
            <w:proofErr w:type="gramStart"/>
            <w:r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咖</w:t>
            </w:r>
            <w:proofErr w:type="gramEnd"/>
            <w:r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秀配音</w:t>
            </w:r>
            <w:proofErr w:type="gramStart"/>
            <w:r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秀比赛</w:t>
            </w:r>
            <w:proofErr w:type="gramEnd"/>
            <w:r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二等奖0.5分；</w:t>
            </w:r>
          </w:p>
          <w:p w:rsidR="00537C7F" w:rsidRDefault="00CB43AF" w:rsidP="006B3EE9">
            <w:pPr>
              <w:widowControl/>
              <w:numPr>
                <w:ilvl w:val="0"/>
                <w:numId w:val="12"/>
              </w:numPr>
              <w:jc w:val="left"/>
              <w:rPr>
                <w:rFonts w:ascii="宋体" w:hAnsi="宋体"/>
                <w:color w:val="000000" w:themeColor="text1"/>
                <w:sz w:val="20"/>
                <w:szCs w:val="20"/>
              </w:rPr>
            </w:pPr>
            <w:r>
              <w:rPr>
                <w:rFonts w:ascii="宋体" w:hAnsi="宋体" w:hint="eastAsia"/>
                <w:color w:val="000000" w:themeColor="text1"/>
                <w:kern w:val="0"/>
                <w:sz w:val="20"/>
                <w:szCs w:val="20"/>
              </w:rPr>
              <w:t>校级“颂祖国，感恩党”诗歌朗诵比赛二等奖1.5分；</w:t>
            </w:r>
          </w:p>
          <w:p w:rsidR="00537C7F" w:rsidRDefault="00CB43AF" w:rsidP="006B3EE9">
            <w:pPr>
              <w:widowControl/>
              <w:jc w:val="left"/>
              <w:rPr>
                <w:rFonts w:ascii="宋体" w:hAnsi="宋体"/>
                <w:color w:val="FF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 w:themeColor="text1"/>
                <w:kern w:val="0"/>
                <w:sz w:val="20"/>
                <w:szCs w:val="20"/>
              </w:rPr>
              <w:t>5.中华人民共和国机动车驾驶证2分；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C7F" w:rsidRDefault="00CB43AF" w:rsidP="006B3EE9">
            <w:pPr>
              <w:widowControl/>
              <w:jc w:val="center"/>
              <w:rPr>
                <w:color w:val="000000" w:themeColor="text1"/>
                <w:kern w:val="0"/>
                <w:sz w:val="24"/>
              </w:rPr>
            </w:pPr>
            <w:r>
              <w:rPr>
                <w:rFonts w:hint="eastAsia"/>
                <w:color w:val="000000" w:themeColor="text1"/>
                <w:kern w:val="0"/>
                <w:sz w:val="24"/>
              </w:rPr>
              <w:t>6.5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7C7F" w:rsidRDefault="00537C7F" w:rsidP="00E757A6">
            <w:pPr>
              <w:widowControl/>
              <w:jc w:val="center"/>
              <w:rPr>
                <w:color w:val="000000" w:themeColor="text1"/>
                <w:kern w:val="0"/>
                <w:sz w:val="24"/>
              </w:rPr>
            </w:pPr>
          </w:p>
        </w:tc>
      </w:tr>
      <w:tr w:rsidR="00537C7F" w:rsidTr="006C66DA">
        <w:trPr>
          <w:trHeight w:val="425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C7F" w:rsidRDefault="00CB43AF" w:rsidP="006B3EE9">
            <w:pPr>
              <w:widowControl/>
              <w:jc w:val="center"/>
              <w:rPr>
                <w:color w:val="000000" w:themeColor="text1"/>
                <w:kern w:val="0"/>
                <w:sz w:val="24"/>
              </w:rPr>
            </w:pPr>
            <w:r>
              <w:rPr>
                <w:rFonts w:ascii="宋体" w:hAnsi="宋体" w:hint="eastAsia"/>
                <w:color w:val="000000" w:themeColor="text1"/>
                <w:kern w:val="0"/>
                <w:sz w:val="22"/>
              </w:rPr>
              <w:t>15</w:t>
            </w:r>
            <w:proofErr w:type="gramStart"/>
            <w:r>
              <w:rPr>
                <w:rFonts w:ascii="宋体" w:hAnsi="宋体" w:hint="eastAsia"/>
                <w:color w:val="000000" w:themeColor="text1"/>
                <w:kern w:val="0"/>
                <w:sz w:val="22"/>
              </w:rPr>
              <w:t>网工1班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C7F" w:rsidRDefault="00CB43AF" w:rsidP="006B3EE9">
            <w:pPr>
              <w:widowControl/>
              <w:jc w:val="center"/>
              <w:rPr>
                <w:color w:val="000000" w:themeColor="text1"/>
                <w:kern w:val="0"/>
                <w:sz w:val="24"/>
              </w:rPr>
            </w:pPr>
            <w:proofErr w:type="gramStart"/>
            <w:r>
              <w:rPr>
                <w:rFonts w:ascii="宋体" w:hAnsi="宋体" w:hint="eastAsia"/>
                <w:color w:val="000000" w:themeColor="text1"/>
                <w:kern w:val="0"/>
                <w:sz w:val="24"/>
              </w:rPr>
              <w:t>陶瑞华</w:t>
            </w:r>
            <w:proofErr w:type="gram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C7F" w:rsidRDefault="00CB43AF" w:rsidP="006B3EE9">
            <w:pPr>
              <w:widowControl/>
              <w:jc w:val="center"/>
              <w:rPr>
                <w:color w:val="000000" w:themeColor="text1"/>
                <w:kern w:val="0"/>
                <w:sz w:val="24"/>
              </w:rPr>
            </w:pPr>
            <w:r>
              <w:rPr>
                <w:rFonts w:ascii="宋体" w:hAnsi="宋体" w:hint="eastAsia"/>
                <w:color w:val="000000" w:themeColor="text1"/>
                <w:kern w:val="0"/>
                <w:sz w:val="24"/>
              </w:rPr>
              <w:t>2015113141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C7F" w:rsidRDefault="00CB43AF" w:rsidP="006B3EE9">
            <w:pPr>
              <w:widowControl/>
              <w:jc w:val="left"/>
              <w:rPr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kern w:val="0"/>
                <w:sz w:val="20"/>
                <w:szCs w:val="20"/>
              </w:rPr>
              <w:t>1.</w:t>
            </w:r>
            <w:r>
              <w:rPr>
                <w:rFonts w:hint="eastAsia"/>
                <w:color w:val="000000" w:themeColor="text1"/>
                <w:kern w:val="0"/>
                <w:sz w:val="20"/>
                <w:szCs w:val="20"/>
              </w:rPr>
              <w:t>图书馆借阅读后感</w:t>
            </w:r>
            <w:r>
              <w:rPr>
                <w:rFonts w:hint="eastAsia"/>
                <w:color w:val="000000" w:themeColor="text1"/>
                <w:kern w:val="0"/>
                <w:sz w:val="20"/>
                <w:szCs w:val="20"/>
              </w:rPr>
              <w:t>1</w:t>
            </w:r>
            <w:r>
              <w:rPr>
                <w:rFonts w:hint="eastAsia"/>
                <w:color w:val="000000" w:themeColor="text1"/>
                <w:kern w:val="0"/>
                <w:sz w:val="20"/>
                <w:szCs w:val="20"/>
              </w:rPr>
              <w:t>分；</w:t>
            </w:r>
          </w:p>
          <w:p w:rsidR="00537C7F" w:rsidRDefault="00CB43AF" w:rsidP="006B3EE9">
            <w:pPr>
              <w:widowControl/>
              <w:jc w:val="left"/>
              <w:rPr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kern w:val="0"/>
                <w:sz w:val="20"/>
                <w:szCs w:val="20"/>
              </w:rPr>
              <w:t>2.</w:t>
            </w:r>
            <w:r>
              <w:rPr>
                <w:rFonts w:hint="eastAsia"/>
                <w:color w:val="000000" w:themeColor="text1"/>
                <w:kern w:val="0"/>
                <w:sz w:val="20"/>
                <w:szCs w:val="20"/>
              </w:rPr>
              <w:t>院级“雷锋精神”辩论赛二等奖</w:t>
            </w:r>
            <w:r>
              <w:rPr>
                <w:rFonts w:hint="eastAsia"/>
                <w:color w:val="000000" w:themeColor="text1"/>
                <w:kern w:val="0"/>
                <w:sz w:val="20"/>
                <w:szCs w:val="20"/>
              </w:rPr>
              <w:t>0.5</w:t>
            </w:r>
            <w:r>
              <w:rPr>
                <w:rFonts w:hint="eastAsia"/>
                <w:color w:val="000000" w:themeColor="text1"/>
                <w:kern w:val="0"/>
                <w:sz w:val="20"/>
                <w:szCs w:val="20"/>
              </w:rPr>
              <w:t>分；</w:t>
            </w:r>
          </w:p>
          <w:p w:rsidR="00537C7F" w:rsidRDefault="00CB43AF" w:rsidP="006B3EE9">
            <w:pPr>
              <w:widowControl/>
              <w:jc w:val="left"/>
              <w:rPr>
                <w:color w:val="FF0000"/>
                <w:kern w:val="0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kern w:val="0"/>
                <w:sz w:val="20"/>
                <w:szCs w:val="20"/>
              </w:rPr>
              <w:t>3.</w:t>
            </w:r>
            <w:r>
              <w:rPr>
                <w:rFonts w:hint="eastAsia"/>
                <w:color w:val="000000" w:themeColor="text1"/>
                <w:kern w:val="0"/>
                <w:sz w:val="20"/>
                <w:szCs w:val="20"/>
              </w:rPr>
              <w:t>中华人民共和国机动车驾驶证</w:t>
            </w:r>
            <w:r>
              <w:rPr>
                <w:rFonts w:hint="eastAsia"/>
                <w:color w:val="000000" w:themeColor="text1"/>
                <w:kern w:val="0"/>
                <w:sz w:val="20"/>
                <w:szCs w:val="20"/>
              </w:rPr>
              <w:t>2</w:t>
            </w:r>
            <w:r>
              <w:rPr>
                <w:rFonts w:hint="eastAsia"/>
                <w:color w:val="000000" w:themeColor="text1"/>
                <w:kern w:val="0"/>
                <w:sz w:val="20"/>
                <w:szCs w:val="20"/>
              </w:rPr>
              <w:t>分；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C7F" w:rsidRDefault="00CB43AF" w:rsidP="006B3EE9">
            <w:pPr>
              <w:widowControl/>
              <w:jc w:val="center"/>
              <w:rPr>
                <w:color w:val="000000" w:themeColor="text1"/>
                <w:kern w:val="0"/>
                <w:sz w:val="24"/>
              </w:rPr>
            </w:pPr>
            <w:r>
              <w:rPr>
                <w:rFonts w:hint="eastAsia"/>
                <w:color w:val="000000" w:themeColor="text1"/>
                <w:kern w:val="0"/>
                <w:sz w:val="24"/>
              </w:rPr>
              <w:t>3.5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7C7F" w:rsidRDefault="00CB43AF" w:rsidP="00E757A6">
            <w:pPr>
              <w:widowControl/>
              <w:jc w:val="center"/>
              <w:rPr>
                <w:color w:val="000000" w:themeColor="text1"/>
                <w:kern w:val="0"/>
                <w:sz w:val="24"/>
              </w:rPr>
            </w:pPr>
            <w:r>
              <w:rPr>
                <w:rFonts w:hint="eastAsia"/>
                <w:color w:val="000000" w:themeColor="text1"/>
                <w:kern w:val="0"/>
                <w:sz w:val="24"/>
              </w:rPr>
              <w:t>√</w:t>
            </w:r>
          </w:p>
        </w:tc>
      </w:tr>
      <w:tr w:rsidR="00537C7F" w:rsidTr="006C66DA">
        <w:trPr>
          <w:trHeight w:val="425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C7F" w:rsidRDefault="00CB43AF" w:rsidP="006B3EE9">
            <w:pPr>
              <w:widowControl/>
              <w:jc w:val="center"/>
              <w:rPr>
                <w:color w:val="000000" w:themeColor="text1"/>
                <w:kern w:val="0"/>
                <w:sz w:val="24"/>
              </w:rPr>
            </w:pPr>
            <w:r>
              <w:rPr>
                <w:rFonts w:ascii="宋体" w:hAnsi="宋体" w:hint="eastAsia"/>
                <w:color w:val="000000" w:themeColor="text1"/>
                <w:kern w:val="0"/>
                <w:sz w:val="22"/>
              </w:rPr>
              <w:t>15</w:t>
            </w:r>
            <w:proofErr w:type="gramStart"/>
            <w:r>
              <w:rPr>
                <w:rFonts w:ascii="宋体" w:hAnsi="宋体" w:hint="eastAsia"/>
                <w:color w:val="000000" w:themeColor="text1"/>
                <w:kern w:val="0"/>
                <w:sz w:val="22"/>
              </w:rPr>
              <w:t>网工1班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C7F" w:rsidRDefault="00CB43AF" w:rsidP="006B3EE9">
            <w:pPr>
              <w:widowControl/>
              <w:jc w:val="center"/>
              <w:rPr>
                <w:color w:val="000000" w:themeColor="text1"/>
                <w:kern w:val="0"/>
                <w:sz w:val="24"/>
              </w:rPr>
            </w:pPr>
            <w:r>
              <w:rPr>
                <w:rFonts w:ascii="宋体" w:hAnsi="宋体" w:hint="eastAsia"/>
                <w:color w:val="000000" w:themeColor="text1"/>
                <w:kern w:val="0"/>
                <w:sz w:val="24"/>
              </w:rPr>
              <w:t>王媛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C7F" w:rsidRDefault="00CB43AF" w:rsidP="006B3EE9">
            <w:pPr>
              <w:widowControl/>
              <w:jc w:val="center"/>
              <w:rPr>
                <w:color w:val="000000" w:themeColor="text1"/>
                <w:kern w:val="0"/>
                <w:sz w:val="24"/>
              </w:rPr>
            </w:pPr>
            <w:r>
              <w:rPr>
                <w:rFonts w:ascii="宋体" w:hAnsi="宋体" w:hint="eastAsia"/>
                <w:color w:val="000000" w:themeColor="text1"/>
                <w:kern w:val="0"/>
                <w:sz w:val="24"/>
              </w:rPr>
              <w:t>2015113142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C7F" w:rsidRDefault="00CB43AF" w:rsidP="006B3EE9">
            <w:pPr>
              <w:widowControl/>
              <w:numPr>
                <w:ilvl w:val="0"/>
                <w:numId w:val="13"/>
              </w:numPr>
              <w:jc w:val="left"/>
              <w:rPr>
                <w:rFonts w:ascii="宋体" w:hAnsi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 w:themeColor="text1"/>
                <w:kern w:val="0"/>
                <w:sz w:val="20"/>
                <w:szCs w:val="20"/>
              </w:rPr>
              <w:t>（院级）信息工程学院“脑力填空”活动二等奖0.5分；</w:t>
            </w:r>
          </w:p>
          <w:p w:rsidR="00537C7F" w:rsidRDefault="00CB43AF" w:rsidP="006B3EE9">
            <w:pPr>
              <w:widowControl/>
              <w:numPr>
                <w:ilvl w:val="0"/>
                <w:numId w:val="13"/>
              </w:numPr>
              <w:jc w:val="left"/>
              <w:rPr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kern w:val="0"/>
                <w:sz w:val="20"/>
                <w:szCs w:val="20"/>
              </w:rPr>
              <w:t>（院级）信息工程学院“魅力春天，印象宿院”摄影大赛二等奖</w:t>
            </w:r>
            <w:r>
              <w:rPr>
                <w:rFonts w:hint="eastAsia"/>
                <w:color w:val="000000" w:themeColor="text1"/>
                <w:kern w:val="0"/>
                <w:sz w:val="20"/>
                <w:szCs w:val="20"/>
              </w:rPr>
              <w:t>0.5</w:t>
            </w:r>
            <w:r>
              <w:rPr>
                <w:rFonts w:hint="eastAsia"/>
                <w:color w:val="000000" w:themeColor="text1"/>
                <w:kern w:val="0"/>
                <w:sz w:val="20"/>
                <w:szCs w:val="20"/>
              </w:rPr>
              <w:t>分；</w:t>
            </w:r>
          </w:p>
          <w:p w:rsidR="00537C7F" w:rsidRDefault="00CB43AF" w:rsidP="006B3EE9">
            <w:pPr>
              <w:widowControl/>
              <w:numPr>
                <w:ilvl w:val="0"/>
                <w:numId w:val="13"/>
              </w:numPr>
              <w:jc w:val="left"/>
              <w:rPr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kern w:val="0"/>
                <w:sz w:val="20"/>
                <w:szCs w:val="20"/>
              </w:rPr>
              <w:t>（院级）信息工程学院“趣味成语”比赛二等奖</w:t>
            </w:r>
            <w:r>
              <w:rPr>
                <w:rFonts w:hint="eastAsia"/>
                <w:color w:val="000000" w:themeColor="text1"/>
                <w:kern w:val="0"/>
                <w:sz w:val="20"/>
                <w:szCs w:val="20"/>
              </w:rPr>
              <w:t>0.5</w:t>
            </w:r>
            <w:r>
              <w:rPr>
                <w:rFonts w:hint="eastAsia"/>
                <w:color w:val="000000" w:themeColor="text1"/>
                <w:kern w:val="0"/>
                <w:sz w:val="20"/>
                <w:szCs w:val="20"/>
              </w:rPr>
              <w:t>分；</w:t>
            </w:r>
          </w:p>
          <w:p w:rsidR="00537C7F" w:rsidRDefault="00CB43AF" w:rsidP="006B3EE9">
            <w:pPr>
              <w:widowControl/>
              <w:numPr>
                <w:ilvl w:val="0"/>
                <w:numId w:val="13"/>
              </w:numPr>
              <w:jc w:val="left"/>
              <w:rPr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kern w:val="0"/>
                <w:sz w:val="20"/>
                <w:szCs w:val="20"/>
              </w:rPr>
              <w:t>（院级）信息工程学院“英语单词王”大赛二等奖</w:t>
            </w:r>
            <w:r>
              <w:rPr>
                <w:rFonts w:hint="eastAsia"/>
                <w:color w:val="000000" w:themeColor="text1"/>
                <w:kern w:val="0"/>
                <w:sz w:val="20"/>
                <w:szCs w:val="20"/>
              </w:rPr>
              <w:t>0.5</w:t>
            </w:r>
            <w:r>
              <w:rPr>
                <w:rFonts w:hint="eastAsia"/>
                <w:color w:val="000000" w:themeColor="text1"/>
                <w:kern w:val="0"/>
                <w:sz w:val="20"/>
                <w:szCs w:val="20"/>
              </w:rPr>
              <w:t>分；</w:t>
            </w:r>
          </w:p>
          <w:p w:rsidR="00537C7F" w:rsidRDefault="00CB43AF" w:rsidP="006B3EE9">
            <w:pPr>
              <w:widowControl/>
              <w:numPr>
                <w:ilvl w:val="0"/>
                <w:numId w:val="13"/>
              </w:numPr>
              <w:jc w:val="left"/>
              <w:rPr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kern w:val="0"/>
                <w:sz w:val="20"/>
                <w:szCs w:val="20"/>
              </w:rPr>
              <w:t>全国大学生英语四级考试</w:t>
            </w:r>
            <w:r>
              <w:rPr>
                <w:rFonts w:hint="eastAsia"/>
                <w:color w:val="000000" w:themeColor="text1"/>
                <w:kern w:val="0"/>
                <w:sz w:val="20"/>
                <w:szCs w:val="20"/>
              </w:rPr>
              <w:t>1</w:t>
            </w:r>
            <w:r>
              <w:rPr>
                <w:rFonts w:hint="eastAsia"/>
                <w:color w:val="000000" w:themeColor="text1"/>
                <w:kern w:val="0"/>
                <w:sz w:val="20"/>
                <w:szCs w:val="20"/>
              </w:rPr>
              <w:t>分；</w:t>
            </w:r>
          </w:p>
          <w:p w:rsidR="00537C7F" w:rsidRDefault="00CB43AF" w:rsidP="006B3EE9">
            <w:pPr>
              <w:widowControl/>
              <w:numPr>
                <w:ilvl w:val="0"/>
                <w:numId w:val="13"/>
              </w:numPr>
              <w:jc w:val="left"/>
              <w:rPr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 w:themeColor="text1"/>
                <w:kern w:val="0"/>
                <w:sz w:val="20"/>
                <w:szCs w:val="20"/>
              </w:rPr>
              <w:t>校级2017年“工大高科”杯安徽省高校物联网应用创新创业大赛志愿者服务活动1分；</w:t>
            </w:r>
          </w:p>
          <w:p w:rsidR="00537C7F" w:rsidRDefault="00CB43AF" w:rsidP="006B3EE9">
            <w:pPr>
              <w:widowControl/>
              <w:numPr>
                <w:ilvl w:val="0"/>
                <w:numId w:val="13"/>
              </w:numPr>
              <w:jc w:val="left"/>
              <w:rPr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 w:themeColor="text1"/>
                <w:kern w:val="0"/>
                <w:sz w:val="20"/>
                <w:szCs w:val="20"/>
              </w:rPr>
              <w:t>校级宿州学院2017-2018学年度“颂祖国，感恩党”诗歌朗诵比赛二等奖1.5分；</w:t>
            </w:r>
          </w:p>
          <w:p w:rsidR="00537C7F" w:rsidRDefault="00CB43AF" w:rsidP="006B3EE9">
            <w:pPr>
              <w:widowControl/>
              <w:jc w:val="left"/>
              <w:rPr>
                <w:color w:val="FF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 w:themeColor="text1"/>
                <w:kern w:val="0"/>
                <w:sz w:val="20"/>
                <w:szCs w:val="20"/>
              </w:rPr>
              <w:t>8.全国计算机等级考试二级合格证1分；</w:t>
            </w:r>
          </w:p>
          <w:p w:rsidR="00537C7F" w:rsidRDefault="00CB43AF" w:rsidP="006B3EE9">
            <w:pPr>
              <w:widowControl/>
              <w:numPr>
                <w:ilvl w:val="0"/>
                <w:numId w:val="13"/>
              </w:numPr>
              <w:jc w:val="left"/>
              <w:rPr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 w:themeColor="text1"/>
                <w:kern w:val="0"/>
                <w:sz w:val="20"/>
                <w:szCs w:val="20"/>
              </w:rPr>
              <w:t>中华人民共和国机动车驾驶证2分；</w:t>
            </w:r>
          </w:p>
          <w:p w:rsidR="00537C7F" w:rsidRDefault="00CB43AF" w:rsidP="006B3EE9">
            <w:pPr>
              <w:widowControl/>
              <w:jc w:val="left"/>
              <w:rPr>
                <w:color w:val="FF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 w:themeColor="text1"/>
                <w:kern w:val="0"/>
                <w:sz w:val="20"/>
                <w:szCs w:val="20"/>
              </w:rPr>
              <w:t>9.普通话水平测试等级证书1分；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C7F" w:rsidRDefault="00CB43AF" w:rsidP="006B3EE9">
            <w:pPr>
              <w:widowControl/>
              <w:jc w:val="center"/>
              <w:rPr>
                <w:color w:val="000000" w:themeColor="text1"/>
                <w:kern w:val="0"/>
                <w:sz w:val="24"/>
              </w:rPr>
            </w:pPr>
            <w:r>
              <w:rPr>
                <w:rFonts w:hint="eastAsia"/>
                <w:color w:val="000000" w:themeColor="text1"/>
                <w:kern w:val="0"/>
                <w:sz w:val="24"/>
              </w:rPr>
              <w:t>9.5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7C7F" w:rsidRDefault="00537C7F" w:rsidP="00E757A6">
            <w:pPr>
              <w:widowControl/>
              <w:jc w:val="center"/>
              <w:rPr>
                <w:color w:val="000000" w:themeColor="text1"/>
                <w:kern w:val="0"/>
                <w:sz w:val="24"/>
              </w:rPr>
            </w:pPr>
          </w:p>
        </w:tc>
      </w:tr>
      <w:tr w:rsidR="00537C7F" w:rsidTr="006C66DA">
        <w:trPr>
          <w:trHeight w:val="425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C7F" w:rsidRDefault="00CB43AF" w:rsidP="006B3EE9">
            <w:pPr>
              <w:widowControl/>
              <w:jc w:val="center"/>
              <w:rPr>
                <w:color w:val="000000" w:themeColor="text1"/>
                <w:kern w:val="0"/>
                <w:sz w:val="24"/>
              </w:rPr>
            </w:pPr>
            <w:r>
              <w:rPr>
                <w:rFonts w:ascii="宋体" w:hAnsi="宋体" w:hint="eastAsia"/>
                <w:color w:val="000000" w:themeColor="text1"/>
                <w:kern w:val="0"/>
                <w:sz w:val="22"/>
              </w:rPr>
              <w:t>15</w:t>
            </w:r>
            <w:proofErr w:type="gramStart"/>
            <w:r>
              <w:rPr>
                <w:rFonts w:ascii="宋体" w:hAnsi="宋体" w:hint="eastAsia"/>
                <w:color w:val="000000" w:themeColor="text1"/>
                <w:kern w:val="0"/>
                <w:sz w:val="22"/>
              </w:rPr>
              <w:t>网工1班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C7F" w:rsidRDefault="00CB43AF" w:rsidP="006B3EE9">
            <w:pPr>
              <w:widowControl/>
              <w:jc w:val="center"/>
              <w:rPr>
                <w:color w:val="000000" w:themeColor="text1"/>
                <w:kern w:val="0"/>
                <w:sz w:val="24"/>
              </w:rPr>
            </w:pPr>
            <w:proofErr w:type="gramStart"/>
            <w:r>
              <w:rPr>
                <w:rFonts w:ascii="宋体" w:hAnsi="宋体" w:hint="eastAsia"/>
                <w:color w:val="000000" w:themeColor="text1"/>
                <w:kern w:val="0"/>
                <w:sz w:val="24"/>
              </w:rPr>
              <w:t>魏广跃</w:t>
            </w:r>
            <w:proofErr w:type="gram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C7F" w:rsidRDefault="00CB43AF" w:rsidP="006B3EE9">
            <w:pPr>
              <w:widowControl/>
              <w:jc w:val="center"/>
              <w:rPr>
                <w:color w:val="000000" w:themeColor="text1"/>
                <w:kern w:val="0"/>
                <w:sz w:val="24"/>
              </w:rPr>
            </w:pPr>
            <w:r>
              <w:rPr>
                <w:rFonts w:ascii="宋体" w:hAnsi="宋体" w:hint="eastAsia"/>
                <w:color w:val="000000" w:themeColor="text1"/>
                <w:kern w:val="0"/>
                <w:sz w:val="24"/>
              </w:rPr>
              <w:t>2015113143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C7F" w:rsidRDefault="00CB43AF" w:rsidP="006B3EE9">
            <w:pPr>
              <w:widowControl/>
              <w:jc w:val="left"/>
              <w:rPr>
                <w:rFonts w:ascii="宋体" w:hAnsi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 w:themeColor="text1"/>
                <w:kern w:val="0"/>
                <w:sz w:val="20"/>
                <w:szCs w:val="20"/>
              </w:rPr>
              <w:t>1.（院级）党章党规知识竞赛二等奖0.5分；</w:t>
            </w:r>
          </w:p>
          <w:p w:rsidR="00537C7F" w:rsidRDefault="00CB43AF" w:rsidP="006B3EE9">
            <w:pPr>
              <w:widowControl/>
              <w:jc w:val="left"/>
              <w:rPr>
                <w:rFonts w:ascii="宋体" w:hAnsi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 w:themeColor="text1"/>
                <w:kern w:val="0"/>
                <w:sz w:val="20"/>
                <w:szCs w:val="20"/>
              </w:rPr>
              <w:t>2.图书馆借阅读后感1分；</w:t>
            </w:r>
          </w:p>
          <w:p w:rsidR="00537C7F" w:rsidRDefault="00CB43AF" w:rsidP="006B3EE9">
            <w:pPr>
              <w:widowControl/>
              <w:jc w:val="left"/>
              <w:rPr>
                <w:rFonts w:ascii="宋体" w:hAnsi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 w:themeColor="text1"/>
                <w:kern w:val="0"/>
                <w:sz w:val="20"/>
                <w:szCs w:val="20"/>
              </w:rPr>
              <w:t>3.全国机动车驾驶证2分；</w:t>
            </w:r>
          </w:p>
          <w:p w:rsidR="00537C7F" w:rsidRDefault="00CB43AF" w:rsidP="006B3EE9">
            <w:pPr>
              <w:widowControl/>
              <w:jc w:val="left"/>
              <w:rPr>
                <w:rFonts w:ascii="宋体" w:hAnsi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 w:themeColor="text1"/>
                <w:kern w:val="0"/>
                <w:sz w:val="20"/>
                <w:szCs w:val="20"/>
              </w:rPr>
              <w:t>4.院级雷锋精神辩论赛一等奖1分；</w:t>
            </w:r>
          </w:p>
          <w:p w:rsidR="00537C7F" w:rsidRDefault="00CB43AF" w:rsidP="006B3EE9">
            <w:pPr>
              <w:widowControl/>
              <w:jc w:val="left"/>
              <w:rPr>
                <w:rFonts w:ascii="宋体" w:hAnsi="宋体"/>
                <w:color w:val="FF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 w:themeColor="text1"/>
                <w:kern w:val="0"/>
                <w:sz w:val="20"/>
                <w:szCs w:val="20"/>
              </w:rPr>
              <w:t>5.普通话水平测试证书1分；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C7F" w:rsidRDefault="00CB43AF" w:rsidP="006B3EE9">
            <w:pPr>
              <w:widowControl/>
              <w:jc w:val="center"/>
              <w:rPr>
                <w:color w:val="000000" w:themeColor="text1"/>
                <w:kern w:val="0"/>
                <w:sz w:val="24"/>
              </w:rPr>
            </w:pPr>
            <w:r>
              <w:rPr>
                <w:rFonts w:hint="eastAsia"/>
                <w:color w:val="000000" w:themeColor="text1"/>
                <w:kern w:val="0"/>
                <w:sz w:val="24"/>
              </w:rPr>
              <w:t>5.5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7C7F" w:rsidRDefault="00CB43AF" w:rsidP="00E757A6">
            <w:pPr>
              <w:widowControl/>
              <w:jc w:val="center"/>
              <w:rPr>
                <w:color w:val="000000" w:themeColor="text1"/>
                <w:kern w:val="0"/>
                <w:sz w:val="24"/>
              </w:rPr>
            </w:pPr>
            <w:r>
              <w:rPr>
                <w:rFonts w:hint="eastAsia"/>
                <w:color w:val="000000" w:themeColor="text1"/>
                <w:kern w:val="0"/>
                <w:sz w:val="24"/>
              </w:rPr>
              <w:t>√</w:t>
            </w:r>
          </w:p>
        </w:tc>
      </w:tr>
      <w:tr w:rsidR="00537C7F" w:rsidTr="006C66DA">
        <w:trPr>
          <w:trHeight w:val="425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C7F" w:rsidRDefault="00CB43AF" w:rsidP="006B3EE9">
            <w:pPr>
              <w:widowControl/>
              <w:jc w:val="center"/>
              <w:rPr>
                <w:color w:val="000000" w:themeColor="text1"/>
                <w:kern w:val="0"/>
                <w:sz w:val="24"/>
              </w:rPr>
            </w:pPr>
            <w:r>
              <w:rPr>
                <w:rFonts w:ascii="宋体" w:hAnsi="宋体" w:hint="eastAsia"/>
                <w:color w:val="000000" w:themeColor="text1"/>
                <w:kern w:val="0"/>
                <w:sz w:val="22"/>
              </w:rPr>
              <w:t>15</w:t>
            </w:r>
            <w:proofErr w:type="gramStart"/>
            <w:r>
              <w:rPr>
                <w:rFonts w:ascii="宋体" w:hAnsi="宋体" w:hint="eastAsia"/>
                <w:color w:val="000000" w:themeColor="text1"/>
                <w:kern w:val="0"/>
                <w:sz w:val="22"/>
              </w:rPr>
              <w:t>网工1班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C7F" w:rsidRDefault="00CB43AF" w:rsidP="006B3EE9">
            <w:pPr>
              <w:widowControl/>
              <w:jc w:val="center"/>
              <w:rPr>
                <w:color w:val="000000" w:themeColor="text1"/>
                <w:kern w:val="0"/>
                <w:sz w:val="24"/>
              </w:rPr>
            </w:pPr>
            <w:proofErr w:type="gramStart"/>
            <w:r>
              <w:rPr>
                <w:rFonts w:ascii="宋体" w:hAnsi="宋体" w:hint="eastAsia"/>
                <w:color w:val="000000" w:themeColor="text1"/>
                <w:kern w:val="0"/>
                <w:sz w:val="24"/>
              </w:rPr>
              <w:t>吴厚月</w:t>
            </w:r>
            <w:proofErr w:type="gram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C7F" w:rsidRDefault="00CB43AF" w:rsidP="006B3EE9">
            <w:pPr>
              <w:widowControl/>
              <w:jc w:val="center"/>
              <w:rPr>
                <w:color w:val="000000" w:themeColor="text1"/>
                <w:kern w:val="0"/>
                <w:sz w:val="24"/>
              </w:rPr>
            </w:pPr>
            <w:r>
              <w:rPr>
                <w:rFonts w:ascii="宋体" w:hAnsi="宋体" w:hint="eastAsia"/>
                <w:color w:val="000000" w:themeColor="text1"/>
                <w:kern w:val="0"/>
                <w:sz w:val="24"/>
              </w:rPr>
              <w:t>2015113144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37C7F" w:rsidRDefault="00CB43AF" w:rsidP="006B3EE9">
            <w:pPr>
              <w:rPr>
                <w:rFonts w:ascii="宋体" w:hAnsi="宋体"/>
                <w:color w:val="000000" w:themeColor="text1"/>
                <w:sz w:val="20"/>
                <w:szCs w:val="20"/>
              </w:rPr>
            </w:pPr>
            <w:r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1.院级语言才艺大赛二等奖0.5分；</w:t>
            </w:r>
          </w:p>
          <w:p w:rsidR="00537C7F" w:rsidRDefault="00CB43AF" w:rsidP="006B3EE9">
            <w:pPr>
              <w:rPr>
                <w:rFonts w:ascii="宋体" w:hAnsi="宋体"/>
                <w:color w:val="000000" w:themeColor="text1"/>
                <w:sz w:val="20"/>
                <w:szCs w:val="20"/>
              </w:rPr>
            </w:pPr>
            <w:r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2.院级迎新杯篮球赛团体第二 0.5分；</w:t>
            </w:r>
          </w:p>
          <w:p w:rsidR="00537C7F" w:rsidRDefault="00CB43AF" w:rsidP="006B3EE9">
            <w:pPr>
              <w:rPr>
                <w:rFonts w:ascii="宋体" w:hAnsi="宋体"/>
                <w:color w:val="000000" w:themeColor="text1"/>
                <w:sz w:val="20"/>
                <w:szCs w:val="20"/>
              </w:rPr>
            </w:pPr>
            <w:r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3.（校级）宿州学院第十届大学生心理健康月手语操比赛二等奖1.5分；</w:t>
            </w:r>
          </w:p>
          <w:p w:rsidR="00537C7F" w:rsidRDefault="00CB43AF" w:rsidP="006B3EE9">
            <w:pPr>
              <w:rPr>
                <w:rFonts w:ascii="宋体" w:hAnsi="宋体"/>
                <w:color w:val="000000" w:themeColor="text1"/>
                <w:sz w:val="20"/>
                <w:szCs w:val="20"/>
              </w:rPr>
            </w:pPr>
            <w:r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4.（校级）6*5环境骑行</w:t>
            </w:r>
            <w:proofErr w:type="gramStart"/>
            <w:r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日优秀</w:t>
            </w:r>
            <w:proofErr w:type="gramEnd"/>
            <w:r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奖0.5分；</w:t>
            </w:r>
          </w:p>
          <w:p w:rsidR="00537C7F" w:rsidRDefault="00CB43AF" w:rsidP="006B3EE9">
            <w:pPr>
              <w:rPr>
                <w:rFonts w:ascii="宋体" w:hAnsi="宋体"/>
                <w:color w:val="000000" w:themeColor="text1"/>
                <w:sz w:val="20"/>
                <w:szCs w:val="20"/>
              </w:rPr>
            </w:pPr>
            <w:r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5.（院级）风筝大赛二等奖0.5分；</w:t>
            </w:r>
          </w:p>
          <w:p w:rsidR="00537C7F" w:rsidRDefault="00CB43AF" w:rsidP="006B3EE9">
            <w:pPr>
              <w:rPr>
                <w:rFonts w:ascii="宋体" w:hAnsi="宋体"/>
                <w:color w:val="000000" w:themeColor="text1"/>
                <w:sz w:val="20"/>
                <w:szCs w:val="20"/>
              </w:rPr>
            </w:pPr>
            <w:r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6.暑期三下乡之畅想青春实践梦想优秀调研报告1分；</w:t>
            </w:r>
          </w:p>
          <w:p w:rsidR="00537C7F" w:rsidRDefault="00CB43AF" w:rsidP="006B3EE9">
            <w:pPr>
              <w:rPr>
                <w:rFonts w:ascii="宋体" w:hAnsi="宋体"/>
                <w:color w:val="000000" w:themeColor="text1"/>
                <w:sz w:val="20"/>
                <w:szCs w:val="20"/>
              </w:rPr>
            </w:pPr>
            <w:r>
              <w:rPr>
                <w:rFonts w:ascii="宋体" w:hAnsi="宋体" w:hint="eastAsia"/>
                <w:color w:val="000000" w:themeColor="text1"/>
                <w:sz w:val="20"/>
                <w:szCs w:val="20"/>
              </w:rPr>
              <w:lastRenderedPageBreak/>
              <w:t>7.第二届宿州学院“互联网+”大学生创新创业大赛参与奖1分；</w:t>
            </w:r>
          </w:p>
          <w:p w:rsidR="00537C7F" w:rsidRDefault="00CB43AF" w:rsidP="006B3EE9">
            <w:pPr>
              <w:rPr>
                <w:rFonts w:ascii="宋体" w:hAnsi="宋体"/>
                <w:color w:val="000000" w:themeColor="text1"/>
                <w:sz w:val="20"/>
                <w:szCs w:val="20"/>
              </w:rPr>
            </w:pPr>
            <w:r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8.国家级大学生创新创业训练计划1.2分；</w:t>
            </w:r>
          </w:p>
          <w:p w:rsidR="00537C7F" w:rsidRDefault="00CB43AF" w:rsidP="006B3EE9">
            <w:pPr>
              <w:rPr>
                <w:rFonts w:ascii="宋体" w:hAnsi="宋体"/>
                <w:color w:val="000000" w:themeColor="text1"/>
                <w:sz w:val="20"/>
                <w:szCs w:val="20"/>
              </w:rPr>
            </w:pPr>
            <w:r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9.志愿服务1分；</w:t>
            </w:r>
          </w:p>
          <w:p w:rsidR="00537C7F" w:rsidRDefault="00CB43AF" w:rsidP="006B3EE9">
            <w:pPr>
              <w:rPr>
                <w:rFonts w:ascii="宋体" w:hAnsi="宋体"/>
                <w:color w:val="000000" w:themeColor="text1"/>
                <w:sz w:val="20"/>
                <w:szCs w:val="20"/>
              </w:rPr>
            </w:pPr>
            <w:r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10.中国大学生服务外包创新创业大赛一等奖</w:t>
            </w:r>
            <w:r>
              <w:rPr>
                <w:rFonts w:ascii="宋体" w:hAnsi="宋体"/>
                <w:color w:val="000000" w:themeColor="text1"/>
                <w:sz w:val="20"/>
                <w:szCs w:val="20"/>
              </w:rPr>
              <w:t>8</w:t>
            </w:r>
            <w:r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分；</w:t>
            </w:r>
          </w:p>
          <w:p w:rsidR="00537C7F" w:rsidRDefault="00CB43AF" w:rsidP="006B3EE9">
            <w:pPr>
              <w:rPr>
                <w:rFonts w:ascii="宋体" w:hAnsi="宋体"/>
                <w:color w:val="000000" w:themeColor="text1"/>
                <w:sz w:val="20"/>
                <w:szCs w:val="20"/>
              </w:rPr>
            </w:pPr>
            <w:r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11.院级“益家人公益广告设计”二等奖0.5分；</w:t>
            </w:r>
          </w:p>
          <w:p w:rsidR="00537C7F" w:rsidRDefault="00CB43AF" w:rsidP="006B3EE9">
            <w:pPr>
              <w:rPr>
                <w:rFonts w:ascii="宋体" w:hAnsi="宋体"/>
                <w:color w:val="000000" w:themeColor="text1"/>
                <w:sz w:val="20"/>
                <w:szCs w:val="20"/>
              </w:rPr>
            </w:pPr>
            <w:r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12.普通话水平测试等级证书1分；</w:t>
            </w:r>
          </w:p>
          <w:p w:rsidR="00537C7F" w:rsidRDefault="00CB43AF" w:rsidP="006B3EE9">
            <w:pPr>
              <w:rPr>
                <w:rFonts w:ascii="宋体" w:hAnsi="宋体"/>
                <w:color w:val="000000" w:themeColor="text1"/>
                <w:sz w:val="20"/>
                <w:szCs w:val="20"/>
              </w:rPr>
            </w:pPr>
            <w:r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13.计算机二级合格证书1分；</w:t>
            </w:r>
          </w:p>
          <w:p w:rsidR="00537C7F" w:rsidRDefault="00CB43AF" w:rsidP="006B3EE9">
            <w:pPr>
              <w:rPr>
                <w:rFonts w:ascii="宋体" w:hAnsi="宋体"/>
                <w:color w:val="FF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14.第三届“互联网+”大学生创新创业大赛创意组铜奖2分；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C7F" w:rsidRDefault="00CB43AF" w:rsidP="006B3EE9">
            <w:pPr>
              <w:widowControl/>
              <w:rPr>
                <w:color w:val="000000" w:themeColor="text1"/>
                <w:kern w:val="0"/>
                <w:sz w:val="24"/>
              </w:rPr>
            </w:pPr>
            <w:r>
              <w:rPr>
                <w:rFonts w:hint="eastAsia"/>
                <w:color w:val="000000" w:themeColor="text1"/>
                <w:kern w:val="0"/>
                <w:sz w:val="20"/>
                <w:szCs w:val="20"/>
              </w:rPr>
              <w:lastRenderedPageBreak/>
              <w:t>2</w:t>
            </w:r>
            <w:r>
              <w:rPr>
                <w:color w:val="000000" w:themeColor="text1"/>
                <w:kern w:val="0"/>
                <w:sz w:val="20"/>
                <w:szCs w:val="20"/>
              </w:rPr>
              <w:t>0.</w:t>
            </w:r>
            <w:r>
              <w:rPr>
                <w:rFonts w:hint="eastAsia"/>
                <w:color w:val="000000" w:themeColor="text1"/>
                <w:kern w:val="0"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7C7F" w:rsidRDefault="00537C7F" w:rsidP="00E757A6">
            <w:pPr>
              <w:widowControl/>
              <w:jc w:val="center"/>
              <w:rPr>
                <w:color w:val="000000" w:themeColor="text1"/>
                <w:kern w:val="0"/>
                <w:sz w:val="24"/>
              </w:rPr>
            </w:pPr>
          </w:p>
        </w:tc>
      </w:tr>
      <w:tr w:rsidR="00537C7F" w:rsidTr="006C66DA">
        <w:trPr>
          <w:trHeight w:val="425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C7F" w:rsidRDefault="00CB43AF" w:rsidP="006B3EE9">
            <w:pPr>
              <w:widowControl/>
              <w:jc w:val="center"/>
              <w:rPr>
                <w:color w:val="000000" w:themeColor="text1"/>
                <w:kern w:val="0"/>
                <w:sz w:val="24"/>
              </w:rPr>
            </w:pPr>
            <w:r>
              <w:rPr>
                <w:rFonts w:ascii="宋体" w:hAnsi="宋体" w:hint="eastAsia"/>
                <w:color w:val="000000" w:themeColor="text1"/>
                <w:kern w:val="0"/>
                <w:sz w:val="22"/>
              </w:rPr>
              <w:t>15</w:t>
            </w:r>
            <w:proofErr w:type="gramStart"/>
            <w:r>
              <w:rPr>
                <w:rFonts w:ascii="宋体" w:hAnsi="宋体" w:hint="eastAsia"/>
                <w:color w:val="000000" w:themeColor="text1"/>
                <w:kern w:val="0"/>
                <w:sz w:val="22"/>
              </w:rPr>
              <w:t>网工1班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C7F" w:rsidRDefault="00CB43AF" w:rsidP="006B3EE9">
            <w:pPr>
              <w:widowControl/>
              <w:jc w:val="center"/>
              <w:rPr>
                <w:color w:val="000000" w:themeColor="text1"/>
                <w:kern w:val="0"/>
                <w:sz w:val="24"/>
              </w:rPr>
            </w:pPr>
            <w:r>
              <w:rPr>
                <w:rFonts w:ascii="宋体" w:hAnsi="宋体" w:hint="eastAsia"/>
                <w:color w:val="000000" w:themeColor="text1"/>
                <w:kern w:val="0"/>
                <w:sz w:val="24"/>
              </w:rPr>
              <w:t>吴明</w:t>
            </w:r>
            <w:proofErr w:type="gramStart"/>
            <w:r>
              <w:rPr>
                <w:rFonts w:ascii="宋体" w:hAnsi="宋体" w:hint="eastAsia"/>
                <w:color w:val="000000" w:themeColor="text1"/>
                <w:kern w:val="0"/>
                <w:sz w:val="24"/>
              </w:rPr>
              <w:t>浩</w:t>
            </w:r>
            <w:proofErr w:type="gram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C7F" w:rsidRDefault="00CB43AF" w:rsidP="006B3EE9">
            <w:pPr>
              <w:widowControl/>
              <w:jc w:val="center"/>
              <w:rPr>
                <w:color w:val="000000" w:themeColor="text1"/>
                <w:kern w:val="0"/>
                <w:sz w:val="24"/>
              </w:rPr>
            </w:pPr>
            <w:r>
              <w:rPr>
                <w:rFonts w:ascii="宋体" w:hAnsi="宋体" w:hint="eastAsia"/>
                <w:color w:val="000000" w:themeColor="text1"/>
                <w:kern w:val="0"/>
                <w:sz w:val="24"/>
              </w:rPr>
              <w:t>2015113145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C7F" w:rsidRDefault="00CB43AF" w:rsidP="006B3EE9">
            <w:pPr>
              <w:widowControl/>
              <w:jc w:val="left"/>
              <w:rPr>
                <w:rFonts w:ascii="宋体" w:hAnsi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 w:themeColor="text1"/>
                <w:kern w:val="0"/>
                <w:sz w:val="20"/>
                <w:szCs w:val="20"/>
              </w:rPr>
              <w:t>1.图书馆借阅读后感1分；</w:t>
            </w:r>
          </w:p>
          <w:p w:rsidR="00537C7F" w:rsidRDefault="00CB43AF" w:rsidP="006B3EE9">
            <w:pPr>
              <w:widowControl/>
              <w:jc w:val="left"/>
              <w:rPr>
                <w:rFonts w:ascii="宋体" w:hAnsi="宋体"/>
                <w:color w:val="000000" w:themeColor="text1"/>
                <w:kern w:val="0"/>
                <w:sz w:val="24"/>
              </w:rPr>
            </w:pPr>
            <w:r>
              <w:rPr>
                <w:rFonts w:ascii="宋体" w:hAnsi="宋体" w:hint="eastAsia"/>
                <w:color w:val="000000" w:themeColor="text1"/>
                <w:kern w:val="0"/>
                <w:sz w:val="20"/>
                <w:szCs w:val="20"/>
              </w:rPr>
              <w:t>2.普通话水平测试等级证书1分；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C7F" w:rsidRDefault="00CB43AF" w:rsidP="006B3EE9">
            <w:pPr>
              <w:widowControl/>
              <w:jc w:val="center"/>
              <w:rPr>
                <w:color w:val="000000" w:themeColor="text1"/>
                <w:kern w:val="0"/>
                <w:sz w:val="24"/>
              </w:rPr>
            </w:pPr>
            <w:r>
              <w:rPr>
                <w:rFonts w:hint="eastAsia"/>
                <w:color w:val="000000" w:themeColor="text1"/>
                <w:kern w:val="0"/>
                <w:sz w:val="24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7C7F" w:rsidRDefault="00CB43AF" w:rsidP="00E757A6">
            <w:pPr>
              <w:widowControl/>
              <w:jc w:val="center"/>
              <w:rPr>
                <w:color w:val="000000" w:themeColor="text1"/>
                <w:kern w:val="0"/>
                <w:sz w:val="24"/>
              </w:rPr>
            </w:pPr>
            <w:r>
              <w:rPr>
                <w:rFonts w:ascii="宋体" w:hAnsi="宋体" w:hint="eastAsia"/>
                <w:color w:val="000000" w:themeColor="text1"/>
                <w:kern w:val="0"/>
                <w:sz w:val="24"/>
              </w:rPr>
              <w:t>√</w:t>
            </w:r>
          </w:p>
        </w:tc>
      </w:tr>
      <w:tr w:rsidR="00537C7F" w:rsidTr="006C66DA">
        <w:trPr>
          <w:trHeight w:val="425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C7F" w:rsidRDefault="00CB43AF" w:rsidP="006B3EE9">
            <w:pPr>
              <w:widowControl/>
              <w:jc w:val="center"/>
              <w:rPr>
                <w:color w:val="000000" w:themeColor="text1"/>
                <w:kern w:val="0"/>
                <w:sz w:val="24"/>
              </w:rPr>
            </w:pPr>
            <w:r>
              <w:rPr>
                <w:rFonts w:ascii="宋体" w:hAnsi="宋体" w:hint="eastAsia"/>
                <w:color w:val="000000" w:themeColor="text1"/>
                <w:kern w:val="0"/>
                <w:sz w:val="22"/>
              </w:rPr>
              <w:t>15</w:t>
            </w:r>
            <w:proofErr w:type="gramStart"/>
            <w:r>
              <w:rPr>
                <w:rFonts w:ascii="宋体" w:hAnsi="宋体" w:hint="eastAsia"/>
                <w:color w:val="000000" w:themeColor="text1"/>
                <w:kern w:val="0"/>
                <w:sz w:val="22"/>
              </w:rPr>
              <w:t>网工1班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C7F" w:rsidRDefault="00CB43AF" w:rsidP="006B3EE9">
            <w:pPr>
              <w:widowControl/>
              <w:jc w:val="center"/>
              <w:rPr>
                <w:color w:val="000000" w:themeColor="text1"/>
                <w:kern w:val="0"/>
                <w:sz w:val="24"/>
              </w:rPr>
            </w:pPr>
            <w:r>
              <w:rPr>
                <w:rFonts w:ascii="宋体" w:hAnsi="宋体" w:hint="eastAsia"/>
                <w:color w:val="000000" w:themeColor="text1"/>
                <w:kern w:val="0"/>
                <w:sz w:val="24"/>
              </w:rPr>
              <w:t>吴仕雅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C7F" w:rsidRDefault="00CB43AF" w:rsidP="006B3EE9">
            <w:pPr>
              <w:widowControl/>
              <w:jc w:val="center"/>
              <w:rPr>
                <w:color w:val="000000" w:themeColor="text1"/>
                <w:kern w:val="0"/>
                <w:sz w:val="24"/>
              </w:rPr>
            </w:pPr>
            <w:r>
              <w:rPr>
                <w:rFonts w:ascii="宋体" w:hAnsi="宋体" w:hint="eastAsia"/>
                <w:color w:val="000000" w:themeColor="text1"/>
                <w:kern w:val="0"/>
                <w:sz w:val="24"/>
              </w:rPr>
              <w:t>2015113146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37C7F" w:rsidRDefault="00CB43AF" w:rsidP="006B3EE9">
            <w:pPr>
              <w:rPr>
                <w:rFonts w:ascii="宋体" w:hAnsi="宋体"/>
                <w:color w:val="000000" w:themeColor="text1"/>
                <w:sz w:val="20"/>
                <w:szCs w:val="20"/>
              </w:rPr>
            </w:pPr>
            <w:r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1.院级秋季运动会4*400接力赛第一 1分；</w:t>
            </w:r>
          </w:p>
          <w:p w:rsidR="00537C7F" w:rsidRDefault="00CB43AF" w:rsidP="006B3EE9">
            <w:pPr>
              <w:rPr>
                <w:rFonts w:ascii="宋体" w:hAnsi="宋体"/>
                <w:color w:val="000000" w:themeColor="text1"/>
                <w:sz w:val="20"/>
                <w:szCs w:val="20"/>
              </w:rPr>
            </w:pPr>
            <w:r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2.（院级）宿州学院信息工程学院“你画我猜”比赛一等奖1分；</w:t>
            </w:r>
          </w:p>
          <w:p w:rsidR="00537C7F" w:rsidRDefault="00CB43AF" w:rsidP="006B3EE9">
            <w:pPr>
              <w:rPr>
                <w:rFonts w:ascii="宋体" w:hAnsi="宋体"/>
                <w:color w:val="000000" w:themeColor="text1"/>
                <w:sz w:val="20"/>
                <w:szCs w:val="20"/>
              </w:rPr>
            </w:pPr>
            <w:r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3.（校级）第一届最好的时光，最美的远方比赛优秀奖0.5分；</w:t>
            </w:r>
          </w:p>
          <w:p w:rsidR="00537C7F" w:rsidRDefault="00CB43AF" w:rsidP="006B3EE9">
            <w:pPr>
              <w:rPr>
                <w:rFonts w:ascii="宋体" w:hAnsi="宋体"/>
                <w:color w:val="000000" w:themeColor="text1"/>
                <w:sz w:val="20"/>
                <w:szCs w:val="20"/>
              </w:rPr>
            </w:pPr>
            <w:r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4.院级第三届秋季运动会女子800米比赛二等奖0.5分；</w:t>
            </w:r>
          </w:p>
          <w:p w:rsidR="00537C7F" w:rsidRDefault="00CB43AF" w:rsidP="006B3EE9">
            <w:pPr>
              <w:rPr>
                <w:rFonts w:ascii="宋体" w:hAnsi="宋体"/>
                <w:color w:val="000000" w:themeColor="text1"/>
                <w:sz w:val="20"/>
                <w:szCs w:val="20"/>
              </w:rPr>
            </w:pPr>
            <w:r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5.校级“颂祖国，感党恩”诗歌朗诵比赛二等奖1.5分；</w:t>
            </w:r>
          </w:p>
          <w:p w:rsidR="00537C7F" w:rsidRDefault="00CB43AF" w:rsidP="006B3EE9">
            <w:pPr>
              <w:rPr>
                <w:rFonts w:ascii="宋体" w:hAnsi="宋体"/>
                <w:color w:val="FF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6.普通话水平测试等级证书1分；</w:t>
            </w:r>
          </w:p>
          <w:p w:rsidR="00537C7F" w:rsidRDefault="00CB43AF" w:rsidP="006B3EE9">
            <w:pPr>
              <w:rPr>
                <w:rFonts w:ascii="宋体" w:hAnsi="宋体"/>
                <w:color w:val="FF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7.中华人民共和国机动车驾驶证2分；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C7F" w:rsidRDefault="00CB43AF" w:rsidP="006B3EE9">
            <w:pPr>
              <w:widowControl/>
              <w:jc w:val="center"/>
              <w:rPr>
                <w:color w:val="000000" w:themeColor="text1"/>
                <w:kern w:val="0"/>
                <w:sz w:val="24"/>
              </w:rPr>
            </w:pPr>
            <w:r>
              <w:rPr>
                <w:rFonts w:hint="eastAsia"/>
                <w:color w:val="000000" w:themeColor="text1"/>
                <w:kern w:val="0"/>
                <w:sz w:val="24"/>
              </w:rPr>
              <w:t>7.5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7C7F" w:rsidRDefault="00537C7F" w:rsidP="00E757A6">
            <w:pPr>
              <w:widowControl/>
              <w:jc w:val="center"/>
              <w:rPr>
                <w:color w:val="000000" w:themeColor="text1"/>
                <w:kern w:val="0"/>
                <w:sz w:val="24"/>
              </w:rPr>
            </w:pPr>
          </w:p>
        </w:tc>
      </w:tr>
      <w:tr w:rsidR="00537C7F" w:rsidTr="006C66DA">
        <w:trPr>
          <w:trHeight w:val="425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C7F" w:rsidRDefault="00CB43AF" w:rsidP="006B3EE9">
            <w:pPr>
              <w:widowControl/>
              <w:jc w:val="center"/>
              <w:rPr>
                <w:color w:val="000000" w:themeColor="text1"/>
                <w:kern w:val="0"/>
                <w:sz w:val="24"/>
              </w:rPr>
            </w:pPr>
            <w:r>
              <w:rPr>
                <w:rFonts w:ascii="宋体" w:hAnsi="宋体" w:hint="eastAsia"/>
                <w:color w:val="000000" w:themeColor="text1"/>
                <w:kern w:val="0"/>
                <w:sz w:val="22"/>
              </w:rPr>
              <w:t>15</w:t>
            </w:r>
            <w:proofErr w:type="gramStart"/>
            <w:r>
              <w:rPr>
                <w:rFonts w:ascii="宋体" w:hAnsi="宋体" w:hint="eastAsia"/>
                <w:color w:val="000000" w:themeColor="text1"/>
                <w:kern w:val="0"/>
                <w:sz w:val="22"/>
              </w:rPr>
              <w:t>网工1班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C7F" w:rsidRDefault="00CB43AF" w:rsidP="006B3EE9">
            <w:pPr>
              <w:widowControl/>
              <w:jc w:val="center"/>
              <w:rPr>
                <w:color w:val="000000" w:themeColor="text1"/>
                <w:kern w:val="0"/>
                <w:sz w:val="24"/>
              </w:rPr>
            </w:pPr>
            <w:r>
              <w:rPr>
                <w:rFonts w:ascii="宋体" w:hAnsi="宋体" w:hint="eastAsia"/>
                <w:color w:val="000000" w:themeColor="text1"/>
                <w:kern w:val="0"/>
                <w:sz w:val="24"/>
              </w:rPr>
              <w:t>肖岩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C7F" w:rsidRDefault="00CB43AF" w:rsidP="006B3EE9">
            <w:pPr>
              <w:widowControl/>
              <w:jc w:val="center"/>
              <w:rPr>
                <w:color w:val="000000" w:themeColor="text1"/>
                <w:kern w:val="0"/>
                <w:sz w:val="24"/>
              </w:rPr>
            </w:pPr>
            <w:r>
              <w:rPr>
                <w:rFonts w:ascii="宋体" w:hAnsi="宋体" w:hint="eastAsia"/>
                <w:color w:val="000000" w:themeColor="text1"/>
                <w:kern w:val="0"/>
                <w:sz w:val="24"/>
              </w:rPr>
              <w:t>2015113147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C7F" w:rsidRDefault="00CB43AF" w:rsidP="006B3EE9">
            <w:pPr>
              <w:widowControl/>
              <w:jc w:val="left"/>
              <w:rPr>
                <w:rFonts w:ascii="宋体" w:hAnsi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 w:themeColor="text1"/>
                <w:kern w:val="0"/>
                <w:sz w:val="20"/>
                <w:szCs w:val="20"/>
              </w:rPr>
              <w:t>1.安徽省计算机水平考试C语言设计1分；</w:t>
            </w:r>
          </w:p>
          <w:p w:rsidR="00537C7F" w:rsidRDefault="00CB43AF" w:rsidP="006B3EE9">
            <w:pPr>
              <w:rPr>
                <w:rFonts w:ascii="宋体" w:hAnsi="宋体"/>
                <w:color w:val="000000" w:themeColor="text1"/>
                <w:sz w:val="20"/>
                <w:szCs w:val="20"/>
              </w:rPr>
            </w:pPr>
            <w:r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2.校级“颂祖国，感党恩”诗歌朗诵比赛二等奖1.5分；</w:t>
            </w:r>
          </w:p>
          <w:p w:rsidR="00537C7F" w:rsidRDefault="00CB43AF" w:rsidP="006B3EE9">
            <w:pPr>
              <w:rPr>
                <w:rFonts w:ascii="宋体" w:hAnsi="宋体"/>
                <w:color w:val="000000" w:themeColor="text1"/>
                <w:sz w:val="20"/>
                <w:szCs w:val="20"/>
              </w:rPr>
            </w:pPr>
            <w:r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3.图书馆借阅读后感1分；</w:t>
            </w:r>
          </w:p>
          <w:p w:rsidR="00537C7F" w:rsidRDefault="00CB43AF" w:rsidP="006B3EE9">
            <w:pPr>
              <w:rPr>
                <w:rFonts w:ascii="宋体" w:hAnsi="宋体"/>
                <w:color w:val="000000" w:themeColor="text1"/>
                <w:sz w:val="20"/>
                <w:szCs w:val="20"/>
              </w:rPr>
            </w:pPr>
            <w:r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4.全国机动车驾驶证2分；</w:t>
            </w:r>
          </w:p>
          <w:p w:rsidR="00537C7F" w:rsidRDefault="00CB43AF" w:rsidP="006B3EE9">
            <w:pPr>
              <w:rPr>
                <w:rFonts w:ascii="宋体" w:hAnsi="宋体"/>
                <w:color w:val="FF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5.全国计算机等级考试二级合格证1分</w:t>
            </w:r>
            <w:r>
              <w:rPr>
                <w:rFonts w:ascii="宋体" w:hAnsi="宋体" w:hint="eastAsia"/>
                <w:color w:val="FF0000"/>
                <w:sz w:val="20"/>
                <w:szCs w:val="20"/>
              </w:rPr>
              <w:t>；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C7F" w:rsidRDefault="00CB43AF" w:rsidP="006B3EE9">
            <w:pPr>
              <w:widowControl/>
              <w:jc w:val="center"/>
              <w:rPr>
                <w:color w:val="000000" w:themeColor="text1"/>
                <w:kern w:val="0"/>
                <w:sz w:val="24"/>
              </w:rPr>
            </w:pPr>
            <w:r>
              <w:rPr>
                <w:rFonts w:hint="eastAsia"/>
                <w:color w:val="000000" w:themeColor="text1"/>
                <w:kern w:val="0"/>
                <w:sz w:val="24"/>
              </w:rPr>
              <w:t>6.5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7C7F" w:rsidRDefault="00537C7F" w:rsidP="00E757A6">
            <w:pPr>
              <w:widowControl/>
              <w:jc w:val="center"/>
              <w:rPr>
                <w:color w:val="000000" w:themeColor="text1"/>
                <w:kern w:val="0"/>
                <w:sz w:val="24"/>
              </w:rPr>
            </w:pPr>
          </w:p>
        </w:tc>
      </w:tr>
      <w:tr w:rsidR="00537C7F" w:rsidTr="006C66DA">
        <w:trPr>
          <w:trHeight w:val="425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C7F" w:rsidRDefault="00CB43AF" w:rsidP="006B3EE9">
            <w:pPr>
              <w:widowControl/>
              <w:jc w:val="center"/>
              <w:rPr>
                <w:color w:val="000000" w:themeColor="text1"/>
                <w:kern w:val="0"/>
                <w:sz w:val="24"/>
              </w:rPr>
            </w:pPr>
            <w:r>
              <w:rPr>
                <w:rFonts w:ascii="宋体" w:hAnsi="宋体" w:hint="eastAsia"/>
                <w:color w:val="000000" w:themeColor="text1"/>
                <w:kern w:val="0"/>
                <w:sz w:val="22"/>
              </w:rPr>
              <w:t>15</w:t>
            </w:r>
            <w:proofErr w:type="gramStart"/>
            <w:r>
              <w:rPr>
                <w:rFonts w:ascii="宋体" w:hAnsi="宋体" w:hint="eastAsia"/>
                <w:color w:val="000000" w:themeColor="text1"/>
                <w:kern w:val="0"/>
                <w:sz w:val="22"/>
              </w:rPr>
              <w:t>网工1班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C7F" w:rsidRDefault="00CB43AF" w:rsidP="006B3EE9">
            <w:pPr>
              <w:widowControl/>
              <w:jc w:val="center"/>
              <w:rPr>
                <w:color w:val="000000" w:themeColor="text1"/>
                <w:kern w:val="0"/>
                <w:sz w:val="24"/>
              </w:rPr>
            </w:pPr>
            <w:r>
              <w:rPr>
                <w:rFonts w:ascii="宋体" w:hAnsi="宋体" w:hint="eastAsia"/>
                <w:color w:val="000000" w:themeColor="text1"/>
                <w:kern w:val="0"/>
                <w:sz w:val="24"/>
              </w:rPr>
              <w:t>谢天佑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C7F" w:rsidRDefault="00CB43AF" w:rsidP="006B3EE9">
            <w:pPr>
              <w:widowControl/>
              <w:jc w:val="center"/>
              <w:rPr>
                <w:color w:val="000000" w:themeColor="text1"/>
                <w:kern w:val="0"/>
                <w:sz w:val="24"/>
              </w:rPr>
            </w:pPr>
            <w:r>
              <w:rPr>
                <w:rFonts w:ascii="宋体" w:hAnsi="宋体" w:hint="eastAsia"/>
                <w:color w:val="000000" w:themeColor="text1"/>
                <w:kern w:val="0"/>
                <w:sz w:val="24"/>
              </w:rPr>
              <w:t>2015113148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C7F" w:rsidRDefault="00CB43AF" w:rsidP="006B3EE9">
            <w:pPr>
              <w:widowControl/>
              <w:numPr>
                <w:ilvl w:val="0"/>
                <w:numId w:val="14"/>
              </w:numPr>
              <w:jc w:val="left"/>
              <w:rPr>
                <w:rFonts w:ascii="宋体" w:hAnsi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 w:themeColor="text1"/>
                <w:kern w:val="0"/>
                <w:sz w:val="20"/>
                <w:szCs w:val="20"/>
              </w:rPr>
              <w:t>全国大学生英语竞赛C类二等奖3分；</w:t>
            </w:r>
          </w:p>
          <w:p w:rsidR="00537C7F" w:rsidRDefault="00CB43AF" w:rsidP="006B3EE9">
            <w:pPr>
              <w:widowControl/>
              <w:numPr>
                <w:ilvl w:val="0"/>
                <w:numId w:val="14"/>
              </w:numPr>
              <w:jc w:val="left"/>
              <w:rPr>
                <w:rFonts w:ascii="宋体" w:hAnsi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 w:themeColor="text1"/>
                <w:kern w:val="0"/>
                <w:sz w:val="20"/>
                <w:szCs w:val="20"/>
              </w:rPr>
              <w:t>安徽省计算机水平考试C语言程序设计1分；</w:t>
            </w:r>
          </w:p>
          <w:p w:rsidR="00537C7F" w:rsidRDefault="00CB43AF" w:rsidP="006B3EE9">
            <w:pPr>
              <w:widowControl/>
              <w:numPr>
                <w:ilvl w:val="0"/>
                <w:numId w:val="14"/>
              </w:numPr>
              <w:jc w:val="left"/>
              <w:rPr>
                <w:rFonts w:ascii="宋体" w:hAnsi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 w:themeColor="text1"/>
                <w:kern w:val="0"/>
                <w:sz w:val="20"/>
                <w:szCs w:val="20"/>
              </w:rPr>
              <w:t>全国大学英语四级考试1分；</w:t>
            </w:r>
          </w:p>
          <w:p w:rsidR="00537C7F" w:rsidRDefault="00CB43AF" w:rsidP="006B3EE9">
            <w:pPr>
              <w:widowControl/>
              <w:jc w:val="left"/>
              <w:rPr>
                <w:rFonts w:ascii="宋体" w:hAnsi="宋体"/>
                <w:color w:val="FF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 w:themeColor="text1"/>
                <w:kern w:val="0"/>
                <w:sz w:val="20"/>
                <w:szCs w:val="20"/>
              </w:rPr>
              <w:t>4.全国机动车驾驶证2分；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C7F" w:rsidRDefault="00CB43AF" w:rsidP="006B3EE9">
            <w:pPr>
              <w:widowControl/>
              <w:jc w:val="center"/>
              <w:rPr>
                <w:color w:val="000000" w:themeColor="text1"/>
                <w:kern w:val="0"/>
                <w:sz w:val="24"/>
              </w:rPr>
            </w:pPr>
            <w:r>
              <w:rPr>
                <w:rFonts w:hint="eastAsia"/>
                <w:color w:val="000000" w:themeColor="text1"/>
                <w:kern w:val="0"/>
                <w:sz w:val="24"/>
              </w:rPr>
              <w:t>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7C7F" w:rsidRDefault="00537C7F" w:rsidP="00E757A6">
            <w:pPr>
              <w:widowControl/>
              <w:jc w:val="center"/>
              <w:rPr>
                <w:color w:val="000000" w:themeColor="text1"/>
                <w:kern w:val="0"/>
                <w:sz w:val="24"/>
              </w:rPr>
            </w:pPr>
          </w:p>
        </w:tc>
      </w:tr>
      <w:tr w:rsidR="00537C7F" w:rsidTr="006C66DA">
        <w:trPr>
          <w:trHeight w:val="425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C7F" w:rsidRDefault="00CB43AF" w:rsidP="006B3EE9">
            <w:pPr>
              <w:widowControl/>
              <w:jc w:val="center"/>
              <w:rPr>
                <w:color w:val="000000" w:themeColor="text1"/>
                <w:kern w:val="0"/>
                <w:sz w:val="24"/>
              </w:rPr>
            </w:pPr>
            <w:r>
              <w:rPr>
                <w:rFonts w:ascii="宋体" w:hAnsi="宋体" w:hint="eastAsia"/>
                <w:color w:val="000000" w:themeColor="text1"/>
                <w:kern w:val="0"/>
                <w:sz w:val="22"/>
              </w:rPr>
              <w:t>15</w:t>
            </w:r>
            <w:proofErr w:type="gramStart"/>
            <w:r>
              <w:rPr>
                <w:rFonts w:ascii="宋体" w:hAnsi="宋体" w:hint="eastAsia"/>
                <w:color w:val="000000" w:themeColor="text1"/>
                <w:kern w:val="0"/>
                <w:sz w:val="22"/>
              </w:rPr>
              <w:t>网工1班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C7F" w:rsidRDefault="00CB43AF" w:rsidP="006B3EE9">
            <w:pPr>
              <w:widowControl/>
              <w:jc w:val="center"/>
              <w:rPr>
                <w:color w:val="000000" w:themeColor="text1"/>
                <w:kern w:val="0"/>
                <w:sz w:val="24"/>
              </w:rPr>
            </w:pPr>
            <w:r>
              <w:rPr>
                <w:rFonts w:ascii="宋体" w:hAnsi="宋体" w:hint="eastAsia"/>
                <w:color w:val="000000" w:themeColor="text1"/>
                <w:kern w:val="0"/>
                <w:sz w:val="24"/>
              </w:rPr>
              <w:t>徐国金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C7F" w:rsidRDefault="00CB43AF" w:rsidP="006B3EE9">
            <w:pPr>
              <w:widowControl/>
              <w:jc w:val="center"/>
              <w:rPr>
                <w:color w:val="000000" w:themeColor="text1"/>
                <w:kern w:val="0"/>
                <w:sz w:val="24"/>
              </w:rPr>
            </w:pPr>
            <w:r>
              <w:rPr>
                <w:rFonts w:ascii="宋体" w:hAnsi="宋体" w:hint="eastAsia"/>
                <w:color w:val="000000" w:themeColor="text1"/>
                <w:kern w:val="0"/>
                <w:sz w:val="24"/>
              </w:rPr>
              <w:t>2015113149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C7F" w:rsidRDefault="00CB43AF" w:rsidP="006B3EE9">
            <w:pPr>
              <w:widowControl/>
              <w:numPr>
                <w:ilvl w:val="0"/>
                <w:numId w:val="15"/>
              </w:numPr>
              <w:jc w:val="left"/>
              <w:rPr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kern w:val="0"/>
                <w:sz w:val="20"/>
                <w:szCs w:val="20"/>
              </w:rPr>
              <w:t>（校级）第四届民俗文化节之五子棋比赛一等奖</w:t>
            </w:r>
            <w:r>
              <w:rPr>
                <w:rFonts w:hint="eastAsia"/>
                <w:color w:val="000000" w:themeColor="text1"/>
                <w:kern w:val="0"/>
                <w:sz w:val="20"/>
                <w:szCs w:val="20"/>
              </w:rPr>
              <w:t>2</w:t>
            </w:r>
            <w:r>
              <w:rPr>
                <w:rFonts w:hint="eastAsia"/>
                <w:color w:val="000000" w:themeColor="text1"/>
                <w:kern w:val="0"/>
                <w:sz w:val="20"/>
                <w:szCs w:val="20"/>
              </w:rPr>
              <w:t>分；</w:t>
            </w:r>
          </w:p>
          <w:p w:rsidR="00537C7F" w:rsidRDefault="00CB43AF" w:rsidP="006B3EE9">
            <w:pPr>
              <w:widowControl/>
              <w:numPr>
                <w:ilvl w:val="0"/>
                <w:numId w:val="15"/>
              </w:numPr>
              <w:jc w:val="left"/>
              <w:rPr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kern w:val="0"/>
                <w:sz w:val="20"/>
                <w:szCs w:val="20"/>
              </w:rPr>
              <w:t>（校级）第四届民俗文化节之象棋比赛三等奖</w:t>
            </w:r>
            <w:r>
              <w:rPr>
                <w:rFonts w:hint="eastAsia"/>
                <w:color w:val="000000" w:themeColor="text1"/>
                <w:kern w:val="0"/>
                <w:sz w:val="20"/>
                <w:szCs w:val="20"/>
              </w:rPr>
              <w:t>1</w:t>
            </w:r>
            <w:r>
              <w:rPr>
                <w:rFonts w:hint="eastAsia"/>
                <w:color w:val="000000" w:themeColor="text1"/>
                <w:kern w:val="0"/>
                <w:sz w:val="20"/>
                <w:szCs w:val="20"/>
              </w:rPr>
              <w:t>分；</w:t>
            </w:r>
          </w:p>
          <w:p w:rsidR="00537C7F" w:rsidRDefault="00CB43AF" w:rsidP="006B3EE9">
            <w:pPr>
              <w:widowControl/>
              <w:jc w:val="left"/>
              <w:rPr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 w:themeColor="text1"/>
                <w:kern w:val="0"/>
                <w:sz w:val="20"/>
                <w:szCs w:val="20"/>
              </w:rPr>
              <w:t>3.全国计算机二级C语言考试证书1分</w:t>
            </w:r>
            <w:r>
              <w:rPr>
                <w:rFonts w:ascii="宋体" w:hAnsi="宋体" w:hint="eastAsia"/>
                <w:color w:val="FF0000"/>
                <w:kern w:val="0"/>
                <w:sz w:val="20"/>
                <w:szCs w:val="20"/>
              </w:rPr>
              <w:t>；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C7F" w:rsidRDefault="00CB43AF" w:rsidP="006B3EE9">
            <w:pPr>
              <w:widowControl/>
              <w:jc w:val="center"/>
              <w:rPr>
                <w:color w:val="000000" w:themeColor="text1"/>
                <w:kern w:val="0"/>
                <w:sz w:val="24"/>
              </w:rPr>
            </w:pPr>
            <w:r>
              <w:rPr>
                <w:rFonts w:hint="eastAsia"/>
                <w:color w:val="000000" w:themeColor="text1"/>
                <w:kern w:val="0"/>
                <w:sz w:val="24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7C7F" w:rsidRDefault="00CB43AF" w:rsidP="00E757A6">
            <w:pPr>
              <w:widowControl/>
              <w:jc w:val="center"/>
              <w:rPr>
                <w:color w:val="000000" w:themeColor="text1"/>
                <w:kern w:val="0"/>
                <w:sz w:val="24"/>
              </w:rPr>
            </w:pPr>
            <w:r>
              <w:rPr>
                <w:rFonts w:hint="eastAsia"/>
                <w:color w:val="000000" w:themeColor="text1"/>
                <w:kern w:val="0"/>
                <w:sz w:val="24"/>
              </w:rPr>
              <w:t>√</w:t>
            </w:r>
          </w:p>
        </w:tc>
      </w:tr>
      <w:tr w:rsidR="00537C7F" w:rsidTr="006C66DA">
        <w:trPr>
          <w:trHeight w:val="425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C7F" w:rsidRDefault="00CB43AF" w:rsidP="006B3EE9">
            <w:pPr>
              <w:widowControl/>
              <w:jc w:val="center"/>
              <w:rPr>
                <w:color w:val="000000" w:themeColor="text1"/>
                <w:kern w:val="0"/>
                <w:sz w:val="24"/>
              </w:rPr>
            </w:pPr>
            <w:r>
              <w:rPr>
                <w:rFonts w:ascii="宋体" w:hAnsi="宋体" w:hint="eastAsia"/>
                <w:color w:val="000000" w:themeColor="text1"/>
                <w:kern w:val="0"/>
                <w:sz w:val="22"/>
              </w:rPr>
              <w:t>15</w:t>
            </w:r>
            <w:proofErr w:type="gramStart"/>
            <w:r>
              <w:rPr>
                <w:rFonts w:ascii="宋体" w:hAnsi="宋体" w:hint="eastAsia"/>
                <w:color w:val="000000" w:themeColor="text1"/>
                <w:kern w:val="0"/>
                <w:sz w:val="22"/>
              </w:rPr>
              <w:t>网工1班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C7F" w:rsidRDefault="00CB43AF" w:rsidP="006B3EE9">
            <w:pPr>
              <w:widowControl/>
              <w:jc w:val="center"/>
              <w:rPr>
                <w:color w:val="000000" w:themeColor="text1"/>
                <w:kern w:val="0"/>
                <w:sz w:val="24"/>
              </w:rPr>
            </w:pPr>
            <w:r>
              <w:rPr>
                <w:rFonts w:ascii="宋体" w:hAnsi="宋体" w:hint="eastAsia"/>
                <w:color w:val="000000" w:themeColor="text1"/>
                <w:kern w:val="0"/>
                <w:sz w:val="24"/>
              </w:rPr>
              <w:t>杨傲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C7F" w:rsidRDefault="00CB43AF" w:rsidP="006B3EE9">
            <w:pPr>
              <w:widowControl/>
              <w:jc w:val="center"/>
              <w:rPr>
                <w:color w:val="000000" w:themeColor="text1"/>
                <w:kern w:val="0"/>
                <w:sz w:val="24"/>
              </w:rPr>
            </w:pPr>
            <w:r>
              <w:rPr>
                <w:rFonts w:ascii="宋体" w:hAnsi="宋体" w:hint="eastAsia"/>
                <w:color w:val="000000" w:themeColor="text1"/>
                <w:kern w:val="0"/>
                <w:sz w:val="24"/>
              </w:rPr>
              <w:t>2015113150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37C7F" w:rsidRDefault="00CB43AF" w:rsidP="006B3EE9">
            <w:pPr>
              <w:tabs>
                <w:tab w:val="left" w:pos="1170"/>
              </w:tabs>
              <w:rPr>
                <w:rFonts w:ascii="宋体" w:hAnsi="宋体"/>
                <w:color w:val="000000" w:themeColor="text1"/>
                <w:sz w:val="20"/>
                <w:szCs w:val="20"/>
              </w:rPr>
            </w:pPr>
            <w:r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1.院级迎新杯篮球赛团体二等奖 0.5分；</w:t>
            </w:r>
          </w:p>
          <w:p w:rsidR="00537C7F" w:rsidRDefault="00CB43AF" w:rsidP="006B3EE9">
            <w:pPr>
              <w:tabs>
                <w:tab w:val="left" w:pos="1170"/>
              </w:tabs>
              <w:rPr>
                <w:rFonts w:ascii="宋体" w:hAnsi="宋体"/>
                <w:color w:val="000000" w:themeColor="text1"/>
                <w:sz w:val="20"/>
                <w:szCs w:val="20"/>
              </w:rPr>
            </w:pPr>
            <w:r>
              <w:rPr>
                <w:rFonts w:ascii="宋体" w:hAnsi="宋体" w:hint="eastAsia"/>
                <w:color w:val="000000" w:themeColor="text1"/>
                <w:sz w:val="20"/>
                <w:szCs w:val="20"/>
              </w:rPr>
              <w:lastRenderedPageBreak/>
              <w:t>2.图书馆借阅读后感1分；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C7F" w:rsidRDefault="00CB43AF" w:rsidP="006B3EE9">
            <w:pPr>
              <w:widowControl/>
              <w:jc w:val="center"/>
              <w:rPr>
                <w:color w:val="000000" w:themeColor="text1"/>
                <w:kern w:val="0"/>
                <w:sz w:val="24"/>
              </w:rPr>
            </w:pPr>
            <w:r>
              <w:rPr>
                <w:rFonts w:ascii="宋体" w:hAnsi="宋体" w:hint="eastAsia"/>
                <w:color w:val="000000" w:themeColor="text1"/>
                <w:kern w:val="0"/>
                <w:sz w:val="24"/>
              </w:rPr>
              <w:lastRenderedPageBreak/>
              <w:t>1.5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7C7F" w:rsidRDefault="00CB43AF" w:rsidP="00E757A6">
            <w:pPr>
              <w:widowControl/>
              <w:jc w:val="center"/>
              <w:rPr>
                <w:color w:val="000000" w:themeColor="text1"/>
                <w:kern w:val="0"/>
                <w:sz w:val="24"/>
              </w:rPr>
            </w:pPr>
            <w:r>
              <w:rPr>
                <w:rFonts w:ascii="宋体" w:hAnsi="宋体" w:hint="eastAsia"/>
                <w:color w:val="000000" w:themeColor="text1"/>
                <w:kern w:val="0"/>
                <w:sz w:val="24"/>
              </w:rPr>
              <w:t>√</w:t>
            </w:r>
          </w:p>
        </w:tc>
      </w:tr>
      <w:tr w:rsidR="00537C7F" w:rsidTr="006C66DA">
        <w:trPr>
          <w:trHeight w:val="425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C7F" w:rsidRDefault="00CB43AF" w:rsidP="006B3EE9">
            <w:pPr>
              <w:widowControl/>
              <w:jc w:val="center"/>
              <w:rPr>
                <w:color w:val="000000" w:themeColor="text1"/>
                <w:kern w:val="0"/>
                <w:sz w:val="24"/>
              </w:rPr>
            </w:pPr>
            <w:r>
              <w:rPr>
                <w:rFonts w:ascii="宋体" w:hAnsi="宋体" w:hint="eastAsia"/>
                <w:color w:val="000000" w:themeColor="text1"/>
                <w:kern w:val="0"/>
                <w:sz w:val="22"/>
              </w:rPr>
              <w:t>15</w:t>
            </w:r>
            <w:proofErr w:type="gramStart"/>
            <w:r>
              <w:rPr>
                <w:rFonts w:ascii="宋体" w:hAnsi="宋体" w:hint="eastAsia"/>
                <w:color w:val="000000" w:themeColor="text1"/>
                <w:kern w:val="0"/>
                <w:sz w:val="22"/>
              </w:rPr>
              <w:t>网工1班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C7F" w:rsidRDefault="00CB43AF" w:rsidP="006B3EE9">
            <w:pPr>
              <w:widowControl/>
              <w:jc w:val="center"/>
              <w:rPr>
                <w:color w:val="000000" w:themeColor="text1"/>
                <w:kern w:val="0"/>
                <w:sz w:val="24"/>
              </w:rPr>
            </w:pPr>
            <w:r>
              <w:rPr>
                <w:rFonts w:ascii="宋体" w:hAnsi="宋体" w:hint="eastAsia"/>
                <w:color w:val="000000" w:themeColor="text1"/>
                <w:kern w:val="0"/>
                <w:sz w:val="24"/>
              </w:rPr>
              <w:t>杨家锋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C7F" w:rsidRDefault="00CB43AF" w:rsidP="006B3EE9">
            <w:pPr>
              <w:widowControl/>
              <w:jc w:val="center"/>
              <w:rPr>
                <w:color w:val="000000" w:themeColor="text1"/>
                <w:kern w:val="0"/>
                <w:sz w:val="24"/>
              </w:rPr>
            </w:pPr>
            <w:r>
              <w:rPr>
                <w:rFonts w:ascii="宋体" w:hAnsi="宋体" w:hint="eastAsia"/>
                <w:color w:val="000000" w:themeColor="text1"/>
                <w:kern w:val="0"/>
                <w:sz w:val="24"/>
              </w:rPr>
              <w:t>2015113151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C7F" w:rsidRDefault="00CB43AF" w:rsidP="006B3EE9">
            <w:pPr>
              <w:widowControl/>
              <w:numPr>
                <w:ilvl w:val="0"/>
                <w:numId w:val="16"/>
              </w:numPr>
              <w:jc w:val="left"/>
              <w:rPr>
                <w:rFonts w:ascii="宋体" w:hAnsi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 w:themeColor="text1"/>
                <w:kern w:val="0"/>
                <w:sz w:val="20"/>
                <w:szCs w:val="20"/>
              </w:rPr>
              <w:t>安徽省计算机水平考试c语言设计1分；</w:t>
            </w:r>
          </w:p>
          <w:p w:rsidR="00537C7F" w:rsidRDefault="00CB43AF" w:rsidP="006B3EE9">
            <w:pPr>
              <w:widowControl/>
              <w:numPr>
                <w:ilvl w:val="0"/>
                <w:numId w:val="16"/>
              </w:numPr>
              <w:jc w:val="left"/>
              <w:rPr>
                <w:rFonts w:ascii="宋体" w:hAnsi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 w:themeColor="text1"/>
                <w:kern w:val="0"/>
                <w:sz w:val="20"/>
                <w:szCs w:val="20"/>
              </w:rPr>
              <w:t>全国计算机等级考试二级合格证书1分；</w:t>
            </w:r>
          </w:p>
          <w:p w:rsidR="00537C7F" w:rsidRDefault="00CB43AF" w:rsidP="006B3EE9">
            <w:pPr>
              <w:widowControl/>
              <w:numPr>
                <w:ilvl w:val="0"/>
                <w:numId w:val="16"/>
              </w:numPr>
              <w:jc w:val="left"/>
              <w:rPr>
                <w:rFonts w:ascii="宋体" w:hAnsi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 w:themeColor="text1"/>
                <w:kern w:val="0"/>
                <w:sz w:val="20"/>
                <w:szCs w:val="20"/>
              </w:rPr>
              <w:t>机动车驾驶证2分；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C7F" w:rsidRDefault="00CB43AF" w:rsidP="006B3EE9">
            <w:pPr>
              <w:widowControl/>
              <w:jc w:val="center"/>
              <w:rPr>
                <w:color w:val="000000" w:themeColor="text1"/>
                <w:kern w:val="0"/>
                <w:sz w:val="24"/>
              </w:rPr>
            </w:pPr>
            <w:r>
              <w:rPr>
                <w:rFonts w:hint="eastAsia"/>
                <w:color w:val="000000" w:themeColor="text1"/>
                <w:kern w:val="0"/>
                <w:sz w:val="24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7C7F" w:rsidRDefault="00CB43AF" w:rsidP="00E757A6">
            <w:pPr>
              <w:widowControl/>
              <w:jc w:val="center"/>
              <w:rPr>
                <w:color w:val="000000" w:themeColor="text1"/>
                <w:kern w:val="0"/>
                <w:sz w:val="24"/>
              </w:rPr>
            </w:pPr>
            <w:r>
              <w:rPr>
                <w:rFonts w:ascii="宋体" w:hAnsi="宋体" w:hint="eastAsia"/>
                <w:color w:val="000000" w:themeColor="text1"/>
                <w:kern w:val="0"/>
                <w:sz w:val="24"/>
              </w:rPr>
              <w:t>√</w:t>
            </w:r>
          </w:p>
        </w:tc>
      </w:tr>
      <w:tr w:rsidR="00537C7F" w:rsidTr="006C66DA">
        <w:trPr>
          <w:trHeight w:val="425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C7F" w:rsidRDefault="00CB43AF" w:rsidP="006B3EE9">
            <w:pPr>
              <w:widowControl/>
              <w:jc w:val="center"/>
              <w:rPr>
                <w:color w:val="000000" w:themeColor="text1"/>
                <w:kern w:val="0"/>
                <w:sz w:val="24"/>
              </w:rPr>
            </w:pPr>
            <w:r>
              <w:rPr>
                <w:rFonts w:ascii="宋体" w:hAnsi="宋体" w:hint="eastAsia"/>
                <w:color w:val="000000" w:themeColor="text1"/>
                <w:kern w:val="0"/>
                <w:sz w:val="22"/>
              </w:rPr>
              <w:t>15</w:t>
            </w:r>
            <w:proofErr w:type="gramStart"/>
            <w:r>
              <w:rPr>
                <w:rFonts w:ascii="宋体" w:hAnsi="宋体" w:hint="eastAsia"/>
                <w:color w:val="000000" w:themeColor="text1"/>
                <w:kern w:val="0"/>
                <w:sz w:val="22"/>
              </w:rPr>
              <w:t>网工1班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C7F" w:rsidRDefault="00CB43AF" w:rsidP="006B3EE9">
            <w:pPr>
              <w:widowControl/>
              <w:jc w:val="center"/>
              <w:rPr>
                <w:color w:val="000000" w:themeColor="text1"/>
                <w:kern w:val="0"/>
                <w:sz w:val="24"/>
              </w:rPr>
            </w:pPr>
            <w:r>
              <w:rPr>
                <w:rFonts w:ascii="宋体" w:hAnsi="宋体" w:hint="eastAsia"/>
                <w:color w:val="000000" w:themeColor="text1"/>
                <w:kern w:val="0"/>
                <w:sz w:val="24"/>
              </w:rPr>
              <w:t>殷为康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C7F" w:rsidRDefault="00CB43AF" w:rsidP="006B3EE9">
            <w:pPr>
              <w:widowControl/>
              <w:jc w:val="center"/>
              <w:rPr>
                <w:color w:val="000000" w:themeColor="text1"/>
                <w:kern w:val="0"/>
                <w:sz w:val="24"/>
              </w:rPr>
            </w:pPr>
            <w:r>
              <w:rPr>
                <w:rFonts w:ascii="宋体" w:hAnsi="宋体" w:hint="eastAsia"/>
                <w:color w:val="000000" w:themeColor="text1"/>
                <w:kern w:val="0"/>
                <w:sz w:val="24"/>
              </w:rPr>
              <w:t>2015113152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37C7F" w:rsidRDefault="00CB43AF" w:rsidP="006B3EE9">
            <w:pPr>
              <w:rPr>
                <w:rFonts w:ascii="宋体" w:hAnsi="宋体"/>
                <w:color w:val="000000" w:themeColor="text1"/>
                <w:sz w:val="20"/>
                <w:szCs w:val="20"/>
              </w:rPr>
            </w:pPr>
            <w:r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1.院级趣味运动会二等奖0.5分；</w:t>
            </w:r>
          </w:p>
          <w:p w:rsidR="00537C7F" w:rsidRDefault="00CB43AF" w:rsidP="006B3EE9">
            <w:pPr>
              <w:rPr>
                <w:rFonts w:ascii="宋体" w:hAnsi="宋体"/>
                <w:color w:val="000000" w:themeColor="text1"/>
                <w:sz w:val="20"/>
                <w:szCs w:val="20"/>
              </w:rPr>
            </w:pPr>
            <w:r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2.院级感恩系列之手抄报二等奖0.5分；</w:t>
            </w:r>
          </w:p>
          <w:p w:rsidR="00537C7F" w:rsidRDefault="00CB43AF" w:rsidP="006B3EE9">
            <w:pPr>
              <w:rPr>
                <w:rFonts w:ascii="宋体" w:hAnsi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3.</w:t>
            </w:r>
            <w:r>
              <w:rPr>
                <w:rFonts w:ascii="宋体" w:hAnsi="宋体" w:hint="eastAsia"/>
                <w:color w:val="000000" w:themeColor="text1"/>
                <w:kern w:val="0"/>
                <w:sz w:val="20"/>
                <w:szCs w:val="20"/>
              </w:rPr>
              <w:t>校级“颂祖国，感恩党”诗歌朗诵比赛二等奖1.5分；</w:t>
            </w:r>
          </w:p>
          <w:p w:rsidR="00537C7F" w:rsidRDefault="00CB43AF" w:rsidP="006B3EE9">
            <w:pPr>
              <w:rPr>
                <w:rFonts w:ascii="宋体" w:hAnsi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 w:themeColor="text1"/>
                <w:kern w:val="0"/>
                <w:sz w:val="20"/>
                <w:szCs w:val="20"/>
              </w:rPr>
              <w:t>4.中华人民共和国机动车驾驶证2分；</w:t>
            </w:r>
          </w:p>
          <w:p w:rsidR="00537C7F" w:rsidRDefault="00CB43AF" w:rsidP="006B3EE9">
            <w:pPr>
              <w:rPr>
                <w:rFonts w:ascii="宋体" w:hAnsi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 w:themeColor="text1"/>
                <w:kern w:val="0"/>
                <w:sz w:val="20"/>
                <w:szCs w:val="20"/>
              </w:rPr>
              <w:t>5.普通话水平测试等级证书1分；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C7F" w:rsidRDefault="00CB43AF" w:rsidP="006B3EE9">
            <w:pPr>
              <w:widowControl/>
              <w:jc w:val="center"/>
              <w:rPr>
                <w:color w:val="000000" w:themeColor="text1"/>
                <w:kern w:val="0"/>
                <w:sz w:val="24"/>
              </w:rPr>
            </w:pPr>
            <w:r>
              <w:rPr>
                <w:rFonts w:hint="eastAsia"/>
                <w:color w:val="000000" w:themeColor="text1"/>
                <w:kern w:val="0"/>
                <w:sz w:val="24"/>
              </w:rPr>
              <w:t>5.5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7C7F" w:rsidRDefault="00CB43AF" w:rsidP="00E757A6">
            <w:pPr>
              <w:widowControl/>
              <w:jc w:val="center"/>
              <w:rPr>
                <w:color w:val="000000" w:themeColor="text1"/>
                <w:kern w:val="0"/>
                <w:sz w:val="24"/>
              </w:rPr>
            </w:pPr>
            <w:r>
              <w:rPr>
                <w:rFonts w:ascii="宋体" w:hAnsi="宋体" w:hint="eastAsia"/>
                <w:color w:val="000000" w:themeColor="text1"/>
                <w:kern w:val="0"/>
                <w:sz w:val="24"/>
              </w:rPr>
              <w:t>√</w:t>
            </w:r>
          </w:p>
        </w:tc>
      </w:tr>
      <w:tr w:rsidR="00537C7F" w:rsidTr="006C66DA">
        <w:trPr>
          <w:trHeight w:val="425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C7F" w:rsidRDefault="00CB43AF" w:rsidP="006B3EE9">
            <w:pPr>
              <w:widowControl/>
              <w:jc w:val="center"/>
              <w:rPr>
                <w:color w:val="000000" w:themeColor="text1"/>
                <w:kern w:val="0"/>
                <w:sz w:val="24"/>
              </w:rPr>
            </w:pPr>
            <w:r>
              <w:rPr>
                <w:rFonts w:ascii="宋体" w:hAnsi="宋体" w:hint="eastAsia"/>
                <w:color w:val="000000" w:themeColor="text1"/>
                <w:kern w:val="0"/>
                <w:sz w:val="22"/>
              </w:rPr>
              <w:t>15</w:t>
            </w:r>
            <w:proofErr w:type="gramStart"/>
            <w:r>
              <w:rPr>
                <w:rFonts w:ascii="宋体" w:hAnsi="宋体" w:hint="eastAsia"/>
                <w:color w:val="000000" w:themeColor="text1"/>
                <w:kern w:val="0"/>
                <w:sz w:val="22"/>
              </w:rPr>
              <w:t>网工1班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C7F" w:rsidRDefault="00CB43AF" w:rsidP="006B3EE9">
            <w:pPr>
              <w:widowControl/>
              <w:jc w:val="center"/>
              <w:rPr>
                <w:color w:val="000000" w:themeColor="text1"/>
                <w:kern w:val="0"/>
                <w:sz w:val="24"/>
              </w:rPr>
            </w:pPr>
            <w:r>
              <w:rPr>
                <w:rFonts w:ascii="宋体" w:hAnsi="宋体" w:hint="eastAsia"/>
                <w:color w:val="000000" w:themeColor="text1"/>
                <w:kern w:val="0"/>
                <w:sz w:val="24"/>
              </w:rPr>
              <w:t>张辉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C7F" w:rsidRDefault="00CB43AF" w:rsidP="006B3EE9">
            <w:pPr>
              <w:widowControl/>
              <w:jc w:val="center"/>
              <w:rPr>
                <w:color w:val="000000" w:themeColor="text1"/>
                <w:kern w:val="0"/>
                <w:sz w:val="24"/>
              </w:rPr>
            </w:pPr>
            <w:r>
              <w:rPr>
                <w:rFonts w:ascii="宋体" w:hAnsi="宋体" w:hint="eastAsia"/>
                <w:color w:val="000000" w:themeColor="text1"/>
                <w:kern w:val="0"/>
                <w:sz w:val="24"/>
              </w:rPr>
              <w:t>2015113153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37C7F" w:rsidRDefault="00CB43AF" w:rsidP="006B3EE9">
            <w:pPr>
              <w:tabs>
                <w:tab w:val="left" w:pos="660"/>
              </w:tabs>
              <w:rPr>
                <w:rFonts w:ascii="宋体" w:hAnsi="宋体"/>
                <w:color w:val="000000" w:themeColor="text1"/>
                <w:sz w:val="20"/>
                <w:szCs w:val="20"/>
              </w:rPr>
            </w:pPr>
            <w:r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1.院级迎新杯篮球赛团体第二 0.5分；</w:t>
            </w:r>
          </w:p>
          <w:p w:rsidR="00537C7F" w:rsidRDefault="00CB43AF" w:rsidP="006B3EE9">
            <w:pPr>
              <w:tabs>
                <w:tab w:val="left" w:pos="660"/>
              </w:tabs>
              <w:rPr>
                <w:rFonts w:ascii="宋体" w:hAnsi="宋体"/>
                <w:color w:val="000000" w:themeColor="text1"/>
                <w:sz w:val="20"/>
                <w:szCs w:val="20"/>
              </w:rPr>
            </w:pPr>
            <w:r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2.院级畅想杯排球赛团体第一 1分；</w:t>
            </w:r>
          </w:p>
          <w:p w:rsidR="00537C7F" w:rsidRDefault="00CB43AF" w:rsidP="006B3EE9">
            <w:pPr>
              <w:rPr>
                <w:rFonts w:ascii="宋体" w:hAnsi="宋体"/>
                <w:color w:val="000000" w:themeColor="text1"/>
                <w:sz w:val="20"/>
                <w:szCs w:val="20"/>
              </w:rPr>
            </w:pPr>
            <w:r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3.院级秋季运动会4*100接力赛第二 0.5分；</w:t>
            </w:r>
          </w:p>
          <w:p w:rsidR="00537C7F" w:rsidRDefault="00CB43AF" w:rsidP="006B3EE9">
            <w:pPr>
              <w:rPr>
                <w:rFonts w:ascii="宋体" w:hAnsi="宋体"/>
                <w:color w:val="000000" w:themeColor="text1"/>
                <w:sz w:val="20"/>
                <w:szCs w:val="20"/>
              </w:rPr>
            </w:pPr>
            <w:r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4.（校级）宿州学院第十届大学生心理健康月手语操比赛二等奖1.5分；</w:t>
            </w:r>
          </w:p>
          <w:p w:rsidR="00537C7F" w:rsidRDefault="00CB43AF" w:rsidP="006B3EE9">
            <w:pPr>
              <w:rPr>
                <w:rFonts w:ascii="宋体" w:hAnsi="宋体"/>
                <w:color w:val="000000" w:themeColor="text1"/>
                <w:sz w:val="20"/>
                <w:szCs w:val="20"/>
              </w:rPr>
            </w:pPr>
            <w:r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5.“互联网+”大学生创新创业大赛“初创组”铜奖2分；</w:t>
            </w:r>
          </w:p>
          <w:p w:rsidR="00537C7F" w:rsidRDefault="00CB43AF" w:rsidP="006B3EE9">
            <w:pPr>
              <w:rPr>
                <w:rFonts w:ascii="宋体" w:hAnsi="宋体"/>
                <w:color w:val="000000" w:themeColor="text1"/>
                <w:sz w:val="20"/>
                <w:szCs w:val="20"/>
              </w:rPr>
            </w:pPr>
            <w:r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6.国家级大学生创新创业训练计划入选项目1.2分；</w:t>
            </w:r>
          </w:p>
          <w:p w:rsidR="00537C7F" w:rsidRDefault="00CB43AF" w:rsidP="006B3EE9">
            <w:pPr>
              <w:rPr>
                <w:rFonts w:ascii="宋体" w:hAnsi="宋体"/>
                <w:color w:val="000000" w:themeColor="text1"/>
                <w:sz w:val="20"/>
                <w:szCs w:val="20"/>
              </w:rPr>
            </w:pPr>
            <w:r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7.普通话水平测试等级证书1分；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C7F" w:rsidRDefault="00CB43AF" w:rsidP="006B3EE9">
            <w:pPr>
              <w:widowControl/>
              <w:jc w:val="center"/>
              <w:rPr>
                <w:color w:val="000000" w:themeColor="text1"/>
                <w:kern w:val="0"/>
                <w:sz w:val="24"/>
              </w:rPr>
            </w:pPr>
            <w:r>
              <w:rPr>
                <w:rFonts w:hint="eastAsia"/>
                <w:color w:val="000000" w:themeColor="text1"/>
                <w:kern w:val="0"/>
                <w:sz w:val="24"/>
              </w:rPr>
              <w:t>7.7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7C7F" w:rsidRDefault="00537C7F" w:rsidP="00E757A6">
            <w:pPr>
              <w:widowControl/>
              <w:jc w:val="center"/>
              <w:rPr>
                <w:color w:val="000000" w:themeColor="text1"/>
                <w:kern w:val="0"/>
                <w:sz w:val="24"/>
              </w:rPr>
            </w:pPr>
          </w:p>
        </w:tc>
      </w:tr>
      <w:tr w:rsidR="00537C7F" w:rsidTr="006C66DA">
        <w:trPr>
          <w:trHeight w:val="425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C7F" w:rsidRDefault="00CB43AF" w:rsidP="006B3EE9">
            <w:pPr>
              <w:widowControl/>
              <w:jc w:val="center"/>
              <w:rPr>
                <w:color w:val="000000" w:themeColor="text1"/>
                <w:kern w:val="0"/>
                <w:sz w:val="24"/>
              </w:rPr>
            </w:pPr>
            <w:r>
              <w:rPr>
                <w:rFonts w:ascii="宋体" w:hAnsi="宋体" w:hint="eastAsia"/>
                <w:color w:val="000000" w:themeColor="text1"/>
                <w:kern w:val="0"/>
                <w:sz w:val="22"/>
              </w:rPr>
              <w:t>15</w:t>
            </w:r>
            <w:proofErr w:type="gramStart"/>
            <w:r>
              <w:rPr>
                <w:rFonts w:ascii="宋体" w:hAnsi="宋体" w:hint="eastAsia"/>
                <w:color w:val="000000" w:themeColor="text1"/>
                <w:kern w:val="0"/>
                <w:sz w:val="22"/>
              </w:rPr>
              <w:t>网工1班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C7F" w:rsidRDefault="00CB43AF" w:rsidP="006B3EE9">
            <w:pPr>
              <w:widowControl/>
              <w:jc w:val="center"/>
              <w:rPr>
                <w:color w:val="000000" w:themeColor="text1"/>
                <w:kern w:val="0"/>
                <w:sz w:val="24"/>
              </w:rPr>
            </w:pPr>
            <w:r>
              <w:rPr>
                <w:rFonts w:ascii="宋体" w:hAnsi="宋体" w:hint="eastAsia"/>
                <w:color w:val="000000" w:themeColor="text1"/>
                <w:kern w:val="0"/>
                <w:sz w:val="24"/>
              </w:rPr>
              <w:t>张金龙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C7F" w:rsidRDefault="00CB43AF" w:rsidP="006B3EE9">
            <w:pPr>
              <w:widowControl/>
              <w:jc w:val="center"/>
              <w:rPr>
                <w:color w:val="000000" w:themeColor="text1"/>
                <w:kern w:val="0"/>
                <w:sz w:val="24"/>
              </w:rPr>
            </w:pPr>
            <w:r>
              <w:rPr>
                <w:rFonts w:ascii="宋体" w:hAnsi="宋体" w:hint="eastAsia"/>
                <w:color w:val="000000" w:themeColor="text1"/>
                <w:kern w:val="0"/>
                <w:sz w:val="24"/>
              </w:rPr>
              <w:t>2015113154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C7F" w:rsidRDefault="00CB43AF" w:rsidP="006B3EE9">
            <w:pPr>
              <w:widowControl/>
              <w:numPr>
                <w:ilvl w:val="0"/>
                <w:numId w:val="17"/>
              </w:numPr>
              <w:jc w:val="left"/>
              <w:rPr>
                <w:rFonts w:ascii="宋体" w:hAnsi="宋体"/>
                <w:color w:val="000000" w:themeColor="text1"/>
                <w:sz w:val="20"/>
                <w:szCs w:val="20"/>
              </w:rPr>
            </w:pPr>
            <w:r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（校级）宿州学院第十届大学生心理健康月手语操比赛二等奖1.5分；</w:t>
            </w:r>
          </w:p>
          <w:p w:rsidR="00537C7F" w:rsidRDefault="00CB43AF" w:rsidP="006B3EE9">
            <w:pPr>
              <w:widowControl/>
              <w:numPr>
                <w:ilvl w:val="0"/>
                <w:numId w:val="17"/>
              </w:numPr>
              <w:jc w:val="left"/>
              <w:rPr>
                <w:rFonts w:ascii="宋体" w:hAnsi="宋体"/>
                <w:color w:val="000000" w:themeColor="text1"/>
                <w:sz w:val="20"/>
                <w:szCs w:val="20"/>
              </w:rPr>
            </w:pPr>
            <w:r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（校级）第四届民俗文化节之五子棋三等奖1分；</w:t>
            </w:r>
          </w:p>
          <w:p w:rsidR="00537C7F" w:rsidRDefault="00CB43AF" w:rsidP="006B3EE9">
            <w:pPr>
              <w:widowControl/>
              <w:numPr>
                <w:ilvl w:val="0"/>
                <w:numId w:val="17"/>
              </w:numPr>
              <w:jc w:val="left"/>
              <w:rPr>
                <w:rFonts w:ascii="宋体" w:hAnsi="宋体"/>
                <w:color w:val="000000" w:themeColor="text1"/>
                <w:sz w:val="20"/>
                <w:szCs w:val="20"/>
              </w:rPr>
            </w:pPr>
            <w:r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校级“颂祖国，感恩党”是个朗诵比赛二等奖1.5分；</w:t>
            </w:r>
          </w:p>
          <w:p w:rsidR="00537C7F" w:rsidRDefault="00CB43AF" w:rsidP="006B3EE9">
            <w:pPr>
              <w:widowControl/>
              <w:numPr>
                <w:ilvl w:val="0"/>
                <w:numId w:val="17"/>
              </w:numPr>
              <w:jc w:val="left"/>
              <w:rPr>
                <w:rFonts w:ascii="宋体" w:hAnsi="宋体"/>
                <w:color w:val="000000" w:themeColor="text1"/>
                <w:sz w:val="20"/>
                <w:szCs w:val="20"/>
              </w:rPr>
            </w:pPr>
            <w:r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普通话水平测试等级证书1分；</w:t>
            </w:r>
          </w:p>
          <w:p w:rsidR="00537C7F" w:rsidRDefault="00CB43AF" w:rsidP="006B3EE9">
            <w:pPr>
              <w:widowControl/>
              <w:numPr>
                <w:ilvl w:val="0"/>
                <w:numId w:val="17"/>
              </w:numPr>
              <w:jc w:val="left"/>
              <w:rPr>
                <w:rFonts w:ascii="宋体" w:hAnsi="宋体"/>
                <w:color w:val="000000" w:themeColor="text1"/>
                <w:sz w:val="20"/>
                <w:szCs w:val="20"/>
              </w:rPr>
            </w:pPr>
            <w:r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机动车驾驶证2分；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C7F" w:rsidRDefault="00CB43AF" w:rsidP="006B3EE9">
            <w:pPr>
              <w:widowControl/>
              <w:jc w:val="center"/>
              <w:rPr>
                <w:color w:val="000000" w:themeColor="text1"/>
                <w:kern w:val="0"/>
                <w:sz w:val="24"/>
              </w:rPr>
            </w:pPr>
            <w:r>
              <w:rPr>
                <w:rFonts w:hint="eastAsia"/>
                <w:color w:val="000000" w:themeColor="text1"/>
                <w:kern w:val="0"/>
                <w:sz w:val="24"/>
              </w:rPr>
              <w:t>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7C7F" w:rsidRDefault="00537C7F" w:rsidP="00E757A6">
            <w:pPr>
              <w:widowControl/>
              <w:jc w:val="center"/>
              <w:rPr>
                <w:color w:val="000000" w:themeColor="text1"/>
                <w:kern w:val="0"/>
                <w:sz w:val="24"/>
              </w:rPr>
            </w:pPr>
          </w:p>
        </w:tc>
      </w:tr>
      <w:tr w:rsidR="00537C7F" w:rsidTr="006C66DA">
        <w:trPr>
          <w:trHeight w:val="425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C7F" w:rsidRDefault="00CB43AF" w:rsidP="006B3EE9">
            <w:pPr>
              <w:widowControl/>
              <w:jc w:val="center"/>
              <w:rPr>
                <w:color w:val="000000" w:themeColor="text1"/>
                <w:kern w:val="0"/>
                <w:sz w:val="24"/>
              </w:rPr>
            </w:pPr>
            <w:r>
              <w:rPr>
                <w:rFonts w:ascii="宋体" w:hAnsi="宋体" w:hint="eastAsia"/>
                <w:color w:val="000000" w:themeColor="text1"/>
                <w:kern w:val="0"/>
                <w:sz w:val="22"/>
              </w:rPr>
              <w:t>15</w:t>
            </w:r>
            <w:proofErr w:type="gramStart"/>
            <w:r>
              <w:rPr>
                <w:rFonts w:ascii="宋体" w:hAnsi="宋体" w:hint="eastAsia"/>
                <w:color w:val="000000" w:themeColor="text1"/>
                <w:kern w:val="0"/>
                <w:sz w:val="22"/>
              </w:rPr>
              <w:t>网工1班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C7F" w:rsidRDefault="00CB43AF" w:rsidP="006B3EE9">
            <w:pPr>
              <w:widowControl/>
              <w:jc w:val="center"/>
              <w:rPr>
                <w:color w:val="000000" w:themeColor="text1"/>
                <w:kern w:val="0"/>
                <w:sz w:val="24"/>
              </w:rPr>
            </w:pPr>
            <w:r>
              <w:rPr>
                <w:rFonts w:ascii="宋体" w:hAnsi="宋体" w:hint="eastAsia"/>
                <w:color w:val="000000" w:themeColor="text1"/>
                <w:kern w:val="0"/>
                <w:sz w:val="24"/>
              </w:rPr>
              <w:t>张乐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C7F" w:rsidRDefault="00CB43AF" w:rsidP="006B3EE9">
            <w:pPr>
              <w:widowControl/>
              <w:jc w:val="center"/>
              <w:rPr>
                <w:color w:val="000000" w:themeColor="text1"/>
                <w:kern w:val="0"/>
                <w:sz w:val="24"/>
              </w:rPr>
            </w:pPr>
            <w:r>
              <w:rPr>
                <w:rFonts w:ascii="宋体" w:hAnsi="宋体" w:hint="eastAsia"/>
                <w:color w:val="000000" w:themeColor="text1"/>
                <w:kern w:val="0"/>
                <w:sz w:val="24"/>
              </w:rPr>
              <w:t>2015113155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37C7F" w:rsidRDefault="00CB43AF" w:rsidP="006B3EE9">
            <w:pPr>
              <w:rPr>
                <w:rFonts w:ascii="宋体" w:hAnsi="宋体"/>
                <w:color w:val="000000" w:themeColor="text1"/>
                <w:sz w:val="20"/>
                <w:szCs w:val="20"/>
              </w:rPr>
            </w:pPr>
            <w:r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1.院级秋季运动会4*100接力赛第二 0.5分；</w:t>
            </w:r>
          </w:p>
          <w:p w:rsidR="00537C7F" w:rsidRDefault="00CB43AF" w:rsidP="006B3EE9">
            <w:pPr>
              <w:rPr>
                <w:rFonts w:ascii="宋体" w:hAnsi="宋体"/>
                <w:color w:val="000000" w:themeColor="text1"/>
                <w:sz w:val="20"/>
                <w:szCs w:val="20"/>
              </w:rPr>
            </w:pPr>
            <w:r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2.院级秋季运动会4*400接力赛第二 0.5分；</w:t>
            </w:r>
          </w:p>
          <w:p w:rsidR="00537C7F" w:rsidRDefault="00CB43AF" w:rsidP="006B3EE9">
            <w:pPr>
              <w:rPr>
                <w:rFonts w:ascii="宋体" w:hAnsi="宋体"/>
                <w:color w:val="000000" w:themeColor="text1"/>
                <w:sz w:val="20"/>
                <w:szCs w:val="20"/>
              </w:rPr>
            </w:pPr>
            <w:r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3.院级迎新杯篮球赛团体第二 0.5分；</w:t>
            </w:r>
          </w:p>
          <w:p w:rsidR="00537C7F" w:rsidRDefault="00CB43AF" w:rsidP="006B3EE9">
            <w:pPr>
              <w:rPr>
                <w:rFonts w:ascii="宋体" w:hAnsi="宋体"/>
                <w:color w:val="000000" w:themeColor="text1"/>
                <w:sz w:val="20"/>
                <w:szCs w:val="20"/>
              </w:rPr>
            </w:pPr>
            <w:r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4.普通话水平测试等级证书1分；</w:t>
            </w:r>
          </w:p>
          <w:p w:rsidR="00537C7F" w:rsidRDefault="00CB43AF" w:rsidP="006B3EE9">
            <w:pPr>
              <w:rPr>
                <w:rFonts w:ascii="宋体" w:hAnsi="宋体"/>
                <w:color w:val="000000" w:themeColor="text1"/>
                <w:sz w:val="20"/>
                <w:szCs w:val="20"/>
              </w:rPr>
            </w:pPr>
            <w:r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5.全国大学生英语四级考试1分；</w:t>
            </w:r>
          </w:p>
          <w:p w:rsidR="00537C7F" w:rsidRDefault="00CB43AF" w:rsidP="006B3EE9">
            <w:pPr>
              <w:rPr>
                <w:rFonts w:ascii="宋体" w:hAnsi="宋体"/>
                <w:color w:val="000000" w:themeColor="text1"/>
                <w:sz w:val="20"/>
                <w:szCs w:val="20"/>
              </w:rPr>
            </w:pPr>
            <w:r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6.中华人民共和国机动车驾驶证2分；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C7F" w:rsidRDefault="00CB43AF" w:rsidP="006B3EE9">
            <w:pPr>
              <w:widowControl/>
              <w:jc w:val="center"/>
              <w:rPr>
                <w:color w:val="000000" w:themeColor="text1"/>
                <w:kern w:val="0"/>
                <w:sz w:val="24"/>
              </w:rPr>
            </w:pPr>
            <w:r>
              <w:rPr>
                <w:rFonts w:hint="eastAsia"/>
                <w:color w:val="000000" w:themeColor="text1"/>
                <w:kern w:val="0"/>
                <w:sz w:val="24"/>
              </w:rPr>
              <w:t>5.5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7C7F" w:rsidRDefault="00CB43AF" w:rsidP="00E757A6">
            <w:pPr>
              <w:widowControl/>
              <w:jc w:val="center"/>
              <w:rPr>
                <w:color w:val="000000" w:themeColor="text1"/>
                <w:kern w:val="0"/>
                <w:sz w:val="24"/>
              </w:rPr>
            </w:pPr>
            <w:r>
              <w:rPr>
                <w:rFonts w:ascii="宋体" w:hAnsi="宋体" w:hint="eastAsia"/>
                <w:color w:val="000000" w:themeColor="text1"/>
                <w:kern w:val="0"/>
                <w:sz w:val="24"/>
              </w:rPr>
              <w:t>√</w:t>
            </w:r>
          </w:p>
        </w:tc>
      </w:tr>
      <w:tr w:rsidR="00537C7F" w:rsidTr="006C66DA">
        <w:trPr>
          <w:trHeight w:val="1354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C7F" w:rsidRDefault="00CB43AF" w:rsidP="006B3EE9">
            <w:pPr>
              <w:widowControl/>
              <w:jc w:val="center"/>
              <w:rPr>
                <w:color w:val="000000" w:themeColor="text1"/>
                <w:kern w:val="0"/>
                <w:sz w:val="24"/>
              </w:rPr>
            </w:pPr>
            <w:r>
              <w:rPr>
                <w:rFonts w:ascii="宋体" w:hAnsi="宋体" w:hint="eastAsia"/>
                <w:color w:val="000000" w:themeColor="text1"/>
                <w:kern w:val="0"/>
                <w:sz w:val="22"/>
              </w:rPr>
              <w:t>15</w:t>
            </w:r>
            <w:proofErr w:type="gramStart"/>
            <w:r>
              <w:rPr>
                <w:rFonts w:ascii="宋体" w:hAnsi="宋体" w:hint="eastAsia"/>
                <w:color w:val="000000" w:themeColor="text1"/>
                <w:kern w:val="0"/>
                <w:sz w:val="22"/>
              </w:rPr>
              <w:t>网工1班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C7F" w:rsidRDefault="00CB43AF" w:rsidP="006B3EE9">
            <w:pPr>
              <w:widowControl/>
              <w:jc w:val="center"/>
              <w:rPr>
                <w:color w:val="000000" w:themeColor="text1"/>
                <w:kern w:val="0"/>
                <w:sz w:val="24"/>
              </w:rPr>
            </w:pPr>
            <w:proofErr w:type="gramStart"/>
            <w:r>
              <w:rPr>
                <w:rFonts w:ascii="宋体" w:hAnsi="宋体" w:hint="eastAsia"/>
                <w:color w:val="000000" w:themeColor="text1"/>
                <w:kern w:val="0"/>
                <w:sz w:val="24"/>
              </w:rPr>
              <w:t>张帅康</w:t>
            </w:r>
            <w:proofErr w:type="gram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C7F" w:rsidRDefault="00CB43AF" w:rsidP="006B3EE9">
            <w:pPr>
              <w:widowControl/>
              <w:jc w:val="center"/>
              <w:rPr>
                <w:color w:val="000000" w:themeColor="text1"/>
                <w:kern w:val="0"/>
                <w:sz w:val="24"/>
              </w:rPr>
            </w:pPr>
            <w:r>
              <w:rPr>
                <w:rFonts w:ascii="宋体" w:hAnsi="宋体" w:hint="eastAsia"/>
                <w:color w:val="000000" w:themeColor="text1"/>
                <w:kern w:val="0"/>
                <w:sz w:val="24"/>
              </w:rPr>
              <w:t>2015113156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37C7F" w:rsidRDefault="00CB43AF" w:rsidP="006B3EE9">
            <w:pPr>
              <w:rPr>
                <w:rFonts w:ascii="宋体" w:hAnsi="宋体"/>
                <w:color w:val="000000" w:themeColor="text1"/>
                <w:sz w:val="20"/>
                <w:szCs w:val="20"/>
              </w:rPr>
            </w:pPr>
            <w:r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1.院级迎新杯篮球赛团体第二 0.5分；</w:t>
            </w:r>
          </w:p>
          <w:p w:rsidR="00537C7F" w:rsidRDefault="00CB43AF" w:rsidP="006B3EE9">
            <w:pPr>
              <w:tabs>
                <w:tab w:val="left" w:pos="660"/>
              </w:tabs>
              <w:rPr>
                <w:rFonts w:ascii="宋体" w:hAnsi="宋体"/>
                <w:color w:val="000000" w:themeColor="text1"/>
                <w:sz w:val="20"/>
                <w:szCs w:val="20"/>
              </w:rPr>
            </w:pPr>
            <w:r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2.院级畅想杯排球赛团体第一</w:t>
            </w:r>
            <w:proofErr w:type="gramStart"/>
            <w:r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1</w:t>
            </w:r>
            <w:proofErr w:type="gramEnd"/>
            <w:r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分；</w:t>
            </w:r>
          </w:p>
          <w:p w:rsidR="00537C7F" w:rsidRDefault="00CB43AF" w:rsidP="006B3EE9">
            <w:pPr>
              <w:rPr>
                <w:rFonts w:ascii="宋体" w:hAnsi="宋体"/>
                <w:color w:val="000000" w:themeColor="text1"/>
                <w:sz w:val="20"/>
                <w:szCs w:val="20"/>
              </w:rPr>
            </w:pPr>
            <w:r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3.院级秋季运动会4*400接力赛第二 0.5分；</w:t>
            </w:r>
          </w:p>
          <w:p w:rsidR="00537C7F" w:rsidRDefault="00CB43AF" w:rsidP="006B3EE9">
            <w:pPr>
              <w:widowControl/>
              <w:jc w:val="left"/>
              <w:rPr>
                <w:rFonts w:ascii="宋体" w:hAnsi="宋体"/>
                <w:color w:val="000000" w:themeColor="text1"/>
                <w:sz w:val="20"/>
                <w:szCs w:val="20"/>
              </w:rPr>
            </w:pPr>
            <w:r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4.（校级）宿州学院第十届大学生心理健康月手语操比赛二等奖1.5分；</w:t>
            </w:r>
          </w:p>
          <w:p w:rsidR="00537C7F" w:rsidRDefault="00CB43AF" w:rsidP="006B3EE9">
            <w:pPr>
              <w:widowControl/>
              <w:jc w:val="left"/>
              <w:rPr>
                <w:rFonts w:ascii="宋体" w:hAnsi="宋体"/>
                <w:color w:val="000000" w:themeColor="text1"/>
                <w:sz w:val="20"/>
                <w:szCs w:val="20"/>
              </w:rPr>
            </w:pPr>
            <w:r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5.（校级）第十二届“学海杯”排球赛二等奖1.5分；</w:t>
            </w:r>
          </w:p>
          <w:p w:rsidR="00537C7F" w:rsidRDefault="00CB43AF" w:rsidP="006B3EE9">
            <w:pPr>
              <w:rPr>
                <w:rFonts w:ascii="宋体" w:hAnsi="宋体"/>
                <w:color w:val="000000" w:themeColor="text1"/>
                <w:sz w:val="20"/>
                <w:szCs w:val="20"/>
              </w:rPr>
            </w:pPr>
            <w:r>
              <w:rPr>
                <w:rFonts w:ascii="宋体" w:hAnsi="宋体" w:hint="eastAsia"/>
                <w:color w:val="000000" w:themeColor="text1"/>
                <w:sz w:val="20"/>
                <w:szCs w:val="20"/>
              </w:rPr>
              <w:lastRenderedPageBreak/>
              <w:t>6.中华人民共和国机动车驾驶证2分；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C7F" w:rsidRDefault="00CB43AF" w:rsidP="006B3EE9">
            <w:pPr>
              <w:widowControl/>
              <w:jc w:val="center"/>
              <w:rPr>
                <w:color w:val="000000" w:themeColor="text1"/>
                <w:kern w:val="0"/>
                <w:sz w:val="24"/>
              </w:rPr>
            </w:pPr>
            <w:r>
              <w:rPr>
                <w:rFonts w:hint="eastAsia"/>
                <w:color w:val="000000" w:themeColor="text1"/>
                <w:kern w:val="0"/>
                <w:sz w:val="24"/>
              </w:rPr>
              <w:lastRenderedPageBreak/>
              <w:t>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7C7F" w:rsidRDefault="00537C7F" w:rsidP="00E757A6">
            <w:pPr>
              <w:widowControl/>
              <w:jc w:val="center"/>
              <w:rPr>
                <w:color w:val="000000" w:themeColor="text1"/>
                <w:kern w:val="0"/>
                <w:sz w:val="24"/>
              </w:rPr>
            </w:pPr>
          </w:p>
        </w:tc>
      </w:tr>
      <w:tr w:rsidR="00537C7F" w:rsidTr="006C66DA">
        <w:trPr>
          <w:trHeight w:val="425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C7F" w:rsidRDefault="00CB43AF" w:rsidP="006B3EE9">
            <w:pPr>
              <w:widowControl/>
              <w:jc w:val="center"/>
              <w:rPr>
                <w:color w:val="000000" w:themeColor="text1"/>
                <w:kern w:val="0"/>
                <w:sz w:val="24"/>
              </w:rPr>
            </w:pPr>
            <w:r>
              <w:rPr>
                <w:rFonts w:ascii="宋体" w:hAnsi="宋体" w:hint="eastAsia"/>
                <w:color w:val="000000" w:themeColor="text1"/>
                <w:kern w:val="0"/>
                <w:sz w:val="22"/>
              </w:rPr>
              <w:t>15</w:t>
            </w:r>
            <w:proofErr w:type="gramStart"/>
            <w:r>
              <w:rPr>
                <w:rFonts w:ascii="宋体" w:hAnsi="宋体" w:hint="eastAsia"/>
                <w:color w:val="000000" w:themeColor="text1"/>
                <w:kern w:val="0"/>
                <w:sz w:val="22"/>
              </w:rPr>
              <w:t>网工1班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C7F" w:rsidRDefault="00CB43AF" w:rsidP="006B3EE9">
            <w:pPr>
              <w:widowControl/>
              <w:jc w:val="center"/>
              <w:rPr>
                <w:color w:val="000000" w:themeColor="text1"/>
                <w:kern w:val="0"/>
                <w:sz w:val="24"/>
              </w:rPr>
            </w:pPr>
            <w:r>
              <w:rPr>
                <w:rFonts w:ascii="宋体" w:hAnsi="宋体" w:hint="eastAsia"/>
                <w:color w:val="000000" w:themeColor="text1"/>
                <w:kern w:val="0"/>
                <w:sz w:val="24"/>
              </w:rPr>
              <w:t>张伟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C7F" w:rsidRDefault="00CB43AF" w:rsidP="006B3EE9">
            <w:pPr>
              <w:widowControl/>
              <w:jc w:val="center"/>
              <w:rPr>
                <w:color w:val="000000" w:themeColor="text1"/>
                <w:kern w:val="0"/>
                <w:sz w:val="24"/>
              </w:rPr>
            </w:pPr>
            <w:r>
              <w:rPr>
                <w:rFonts w:ascii="宋体" w:hAnsi="宋体" w:hint="eastAsia"/>
                <w:color w:val="000000" w:themeColor="text1"/>
                <w:kern w:val="0"/>
                <w:sz w:val="24"/>
              </w:rPr>
              <w:t>2015113157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37C7F" w:rsidRDefault="00CB43AF" w:rsidP="006B3EE9">
            <w:pPr>
              <w:numPr>
                <w:ilvl w:val="0"/>
                <w:numId w:val="18"/>
              </w:numPr>
              <w:rPr>
                <w:rFonts w:ascii="宋体" w:hAnsi="宋体"/>
                <w:color w:val="000000" w:themeColor="text1"/>
                <w:sz w:val="20"/>
                <w:szCs w:val="20"/>
              </w:rPr>
            </w:pPr>
            <w:r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院级迎新杯篮球赛团体第二 0.5分；</w:t>
            </w:r>
          </w:p>
          <w:p w:rsidR="00537C7F" w:rsidRDefault="00CB43AF" w:rsidP="006B3EE9">
            <w:pPr>
              <w:numPr>
                <w:ilvl w:val="0"/>
                <w:numId w:val="18"/>
              </w:numPr>
              <w:rPr>
                <w:rFonts w:ascii="宋体" w:hAnsi="宋体"/>
                <w:color w:val="000000" w:themeColor="text1"/>
                <w:sz w:val="20"/>
                <w:szCs w:val="20"/>
              </w:rPr>
            </w:pPr>
            <w:r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中华人民共和国机动车驾驶证2分；</w:t>
            </w:r>
          </w:p>
          <w:p w:rsidR="00537C7F" w:rsidRDefault="00CB43AF" w:rsidP="006B3EE9">
            <w:pPr>
              <w:numPr>
                <w:ilvl w:val="0"/>
                <w:numId w:val="18"/>
              </w:numPr>
              <w:rPr>
                <w:rFonts w:ascii="宋体" w:hAnsi="宋体"/>
                <w:color w:val="000000" w:themeColor="text1"/>
                <w:sz w:val="20"/>
                <w:szCs w:val="20"/>
              </w:rPr>
            </w:pPr>
            <w:r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校级“寻找宿院学霸，展现知识魅力—青春</w:t>
            </w:r>
            <w:proofErr w:type="gramStart"/>
            <w:r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践行</w:t>
            </w:r>
            <w:proofErr w:type="gramEnd"/>
            <w:r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十九大，不忘初心跟党走”网络知识竞赛优秀奖0.5分；</w:t>
            </w:r>
          </w:p>
          <w:p w:rsidR="00537C7F" w:rsidRDefault="00CB43AF" w:rsidP="006B3EE9">
            <w:pPr>
              <w:numPr>
                <w:ilvl w:val="0"/>
                <w:numId w:val="18"/>
              </w:numPr>
              <w:rPr>
                <w:rFonts w:ascii="宋体" w:hAnsi="宋体"/>
                <w:color w:val="000000" w:themeColor="text1"/>
                <w:sz w:val="20"/>
                <w:szCs w:val="20"/>
              </w:rPr>
            </w:pPr>
            <w:r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普通话水平测试等级证书1分；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C7F" w:rsidRDefault="00CB43AF" w:rsidP="006B3EE9">
            <w:pPr>
              <w:widowControl/>
              <w:jc w:val="center"/>
              <w:rPr>
                <w:color w:val="000000" w:themeColor="text1"/>
                <w:kern w:val="0"/>
                <w:sz w:val="24"/>
              </w:rPr>
            </w:pPr>
            <w:r>
              <w:rPr>
                <w:rFonts w:hint="eastAsia"/>
                <w:color w:val="000000" w:themeColor="text1"/>
                <w:kern w:val="0"/>
                <w:sz w:val="24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7C7F" w:rsidRDefault="00CB43AF" w:rsidP="00E757A6">
            <w:pPr>
              <w:widowControl/>
              <w:jc w:val="center"/>
              <w:rPr>
                <w:color w:val="000000" w:themeColor="text1"/>
                <w:kern w:val="0"/>
                <w:sz w:val="24"/>
              </w:rPr>
            </w:pPr>
            <w:r>
              <w:rPr>
                <w:rFonts w:ascii="宋体" w:hAnsi="宋体" w:hint="eastAsia"/>
                <w:color w:val="000000" w:themeColor="text1"/>
                <w:kern w:val="0"/>
                <w:sz w:val="24"/>
              </w:rPr>
              <w:t>√</w:t>
            </w:r>
          </w:p>
        </w:tc>
      </w:tr>
      <w:tr w:rsidR="00537C7F" w:rsidTr="006C66DA">
        <w:trPr>
          <w:trHeight w:val="425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C7F" w:rsidRDefault="00CB43AF" w:rsidP="006B3EE9">
            <w:pPr>
              <w:widowControl/>
              <w:jc w:val="center"/>
              <w:rPr>
                <w:color w:val="000000" w:themeColor="text1"/>
                <w:kern w:val="0"/>
                <w:sz w:val="24"/>
              </w:rPr>
            </w:pPr>
            <w:r>
              <w:rPr>
                <w:rFonts w:ascii="宋体" w:hAnsi="宋体" w:hint="eastAsia"/>
                <w:color w:val="000000" w:themeColor="text1"/>
                <w:kern w:val="0"/>
                <w:sz w:val="22"/>
              </w:rPr>
              <w:t>15</w:t>
            </w:r>
            <w:proofErr w:type="gramStart"/>
            <w:r>
              <w:rPr>
                <w:rFonts w:ascii="宋体" w:hAnsi="宋体" w:hint="eastAsia"/>
                <w:color w:val="000000" w:themeColor="text1"/>
                <w:kern w:val="0"/>
                <w:sz w:val="22"/>
              </w:rPr>
              <w:t>网工1班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C7F" w:rsidRDefault="00CB43AF" w:rsidP="006B3EE9">
            <w:pPr>
              <w:widowControl/>
              <w:jc w:val="center"/>
              <w:rPr>
                <w:color w:val="000000" w:themeColor="text1"/>
                <w:kern w:val="0"/>
                <w:sz w:val="24"/>
              </w:rPr>
            </w:pPr>
            <w:r>
              <w:rPr>
                <w:rFonts w:ascii="宋体" w:hAnsi="宋体" w:hint="eastAsia"/>
                <w:color w:val="000000" w:themeColor="text1"/>
                <w:kern w:val="0"/>
                <w:sz w:val="24"/>
              </w:rPr>
              <w:t>张小草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C7F" w:rsidRDefault="00CB43AF" w:rsidP="006B3EE9">
            <w:pPr>
              <w:widowControl/>
              <w:jc w:val="center"/>
              <w:rPr>
                <w:color w:val="000000" w:themeColor="text1"/>
                <w:kern w:val="0"/>
                <w:sz w:val="24"/>
              </w:rPr>
            </w:pPr>
            <w:r>
              <w:rPr>
                <w:rFonts w:ascii="宋体" w:hAnsi="宋体" w:hint="eastAsia"/>
                <w:color w:val="000000" w:themeColor="text1"/>
                <w:kern w:val="0"/>
                <w:sz w:val="24"/>
              </w:rPr>
              <w:t>2015113158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C7F" w:rsidRDefault="00CB43AF" w:rsidP="006B3EE9">
            <w:pPr>
              <w:widowControl/>
              <w:numPr>
                <w:ilvl w:val="0"/>
                <w:numId w:val="19"/>
              </w:numPr>
              <w:jc w:val="left"/>
              <w:rPr>
                <w:rFonts w:ascii="宋体" w:hAnsi="宋体"/>
                <w:color w:val="000000" w:themeColor="text1"/>
                <w:sz w:val="20"/>
                <w:szCs w:val="20"/>
              </w:rPr>
            </w:pPr>
            <w:r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（校级）宿州学院第十届大学生心理健康月手语操比赛二等奖1.5分；</w:t>
            </w:r>
          </w:p>
          <w:p w:rsidR="00537C7F" w:rsidRDefault="00CB43AF" w:rsidP="006B3EE9">
            <w:pPr>
              <w:widowControl/>
              <w:numPr>
                <w:ilvl w:val="0"/>
                <w:numId w:val="19"/>
              </w:numPr>
              <w:jc w:val="left"/>
              <w:rPr>
                <w:rFonts w:ascii="宋体" w:hAnsi="宋体"/>
                <w:color w:val="000000" w:themeColor="text1"/>
                <w:sz w:val="20"/>
                <w:szCs w:val="20"/>
              </w:rPr>
            </w:pPr>
            <w:r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普通话水平测试等级证书1分；</w:t>
            </w:r>
          </w:p>
          <w:p w:rsidR="00537C7F" w:rsidRDefault="00CB43AF" w:rsidP="006B3EE9">
            <w:pPr>
              <w:widowControl/>
              <w:numPr>
                <w:ilvl w:val="0"/>
                <w:numId w:val="19"/>
              </w:numPr>
              <w:jc w:val="left"/>
              <w:rPr>
                <w:rFonts w:ascii="宋体" w:hAnsi="宋体"/>
                <w:color w:val="000000" w:themeColor="text1"/>
                <w:sz w:val="20"/>
                <w:szCs w:val="20"/>
              </w:rPr>
            </w:pPr>
            <w:r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全国计算机等级考试二级合格证书1分；</w:t>
            </w:r>
          </w:p>
          <w:p w:rsidR="00537C7F" w:rsidRDefault="00CB43AF" w:rsidP="006B3EE9">
            <w:pPr>
              <w:widowControl/>
              <w:numPr>
                <w:ilvl w:val="0"/>
                <w:numId w:val="19"/>
              </w:numPr>
              <w:jc w:val="left"/>
              <w:rPr>
                <w:rFonts w:ascii="宋体" w:hAnsi="宋体"/>
                <w:color w:val="000000" w:themeColor="text1"/>
                <w:sz w:val="20"/>
                <w:szCs w:val="20"/>
              </w:rPr>
            </w:pPr>
            <w:r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院级“小</w:t>
            </w:r>
            <w:proofErr w:type="gramStart"/>
            <w:r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咖</w:t>
            </w:r>
            <w:proofErr w:type="gramEnd"/>
            <w:r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秀，配音秀”比赛二等奖0..5分；</w:t>
            </w:r>
          </w:p>
          <w:p w:rsidR="00537C7F" w:rsidRDefault="00CB43AF" w:rsidP="006B3EE9">
            <w:pPr>
              <w:widowControl/>
              <w:numPr>
                <w:ilvl w:val="0"/>
                <w:numId w:val="19"/>
              </w:numPr>
              <w:jc w:val="left"/>
              <w:rPr>
                <w:rFonts w:ascii="宋体" w:hAnsi="宋体"/>
                <w:color w:val="000000" w:themeColor="text1"/>
                <w:sz w:val="20"/>
                <w:szCs w:val="20"/>
              </w:rPr>
            </w:pPr>
            <w:r>
              <w:rPr>
                <w:rFonts w:ascii="宋体" w:hAnsi="宋体" w:hint="eastAsia"/>
                <w:color w:val="000000" w:themeColor="text1"/>
                <w:kern w:val="0"/>
                <w:sz w:val="20"/>
                <w:szCs w:val="20"/>
              </w:rPr>
              <w:t>校级“颂祖国，感恩党”诗歌朗诵比赛二等奖1.5分；</w:t>
            </w:r>
          </w:p>
          <w:p w:rsidR="00537C7F" w:rsidRDefault="00CB43AF" w:rsidP="006B3EE9">
            <w:pPr>
              <w:widowControl/>
              <w:numPr>
                <w:ilvl w:val="0"/>
                <w:numId w:val="19"/>
              </w:numPr>
              <w:jc w:val="left"/>
              <w:rPr>
                <w:rFonts w:ascii="宋体" w:hAnsi="宋体"/>
                <w:color w:val="000000" w:themeColor="text1"/>
                <w:sz w:val="20"/>
                <w:szCs w:val="20"/>
              </w:rPr>
            </w:pPr>
            <w:r>
              <w:rPr>
                <w:rFonts w:ascii="宋体" w:hAnsi="宋体" w:hint="eastAsia"/>
                <w:color w:val="000000" w:themeColor="text1"/>
                <w:kern w:val="0"/>
                <w:sz w:val="20"/>
                <w:szCs w:val="20"/>
              </w:rPr>
              <w:t>院级“精美PPT”比赛二等奖0.5分；</w:t>
            </w:r>
          </w:p>
          <w:p w:rsidR="00537C7F" w:rsidRDefault="00CB43AF" w:rsidP="006B3EE9">
            <w:pPr>
              <w:widowControl/>
              <w:jc w:val="left"/>
              <w:rPr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 w:themeColor="text1"/>
                <w:kern w:val="0"/>
                <w:sz w:val="20"/>
                <w:szCs w:val="20"/>
              </w:rPr>
              <w:t>全国机动车驾驶证2分；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C7F" w:rsidRDefault="00CB43AF" w:rsidP="006B3EE9">
            <w:pPr>
              <w:widowControl/>
              <w:jc w:val="center"/>
              <w:rPr>
                <w:color w:val="000000" w:themeColor="text1"/>
                <w:kern w:val="0"/>
                <w:sz w:val="24"/>
              </w:rPr>
            </w:pPr>
            <w:r>
              <w:rPr>
                <w:rFonts w:hint="eastAsia"/>
                <w:color w:val="000000" w:themeColor="text1"/>
                <w:kern w:val="0"/>
                <w:sz w:val="24"/>
              </w:rPr>
              <w:t>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7C7F" w:rsidRDefault="00537C7F" w:rsidP="00E757A6">
            <w:pPr>
              <w:widowControl/>
              <w:jc w:val="center"/>
              <w:rPr>
                <w:color w:val="000000" w:themeColor="text1"/>
                <w:kern w:val="0"/>
                <w:sz w:val="24"/>
              </w:rPr>
            </w:pPr>
          </w:p>
        </w:tc>
      </w:tr>
      <w:tr w:rsidR="00537C7F" w:rsidTr="006C66DA">
        <w:trPr>
          <w:trHeight w:val="425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C7F" w:rsidRDefault="00CB43AF" w:rsidP="006B3EE9">
            <w:pPr>
              <w:widowControl/>
              <w:jc w:val="center"/>
              <w:rPr>
                <w:color w:val="000000" w:themeColor="text1"/>
                <w:kern w:val="0"/>
                <w:sz w:val="24"/>
              </w:rPr>
            </w:pPr>
            <w:r>
              <w:rPr>
                <w:rFonts w:ascii="宋体" w:hAnsi="宋体" w:hint="eastAsia"/>
                <w:color w:val="000000" w:themeColor="text1"/>
                <w:kern w:val="0"/>
                <w:sz w:val="22"/>
              </w:rPr>
              <w:t>15</w:t>
            </w:r>
            <w:proofErr w:type="gramStart"/>
            <w:r>
              <w:rPr>
                <w:rFonts w:ascii="宋体" w:hAnsi="宋体" w:hint="eastAsia"/>
                <w:color w:val="000000" w:themeColor="text1"/>
                <w:kern w:val="0"/>
                <w:sz w:val="22"/>
              </w:rPr>
              <w:t>网工1班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C7F" w:rsidRDefault="00CB43AF" w:rsidP="006B3EE9">
            <w:pPr>
              <w:widowControl/>
              <w:jc w:val="center"/>
              <w:rPr>
                <w:color w:val="000000" w:themeColor="text1"/>
                <w:kern w:val="0"/>
                <w:sz w:val="24"/>
              </w:rPr>
            </w:pPr>
            <w:r>
              <w:rPr>
                <w:rFonts w:ascii="宋体" w:hAnsi="宋体" w:hint="eastAsia"/>
                <w:color w:val="000000" w:themeColor="text1"/>
                <w:kern w:val="0"/>
                <w:sz w:val="24"/>
              </w:rPr>
              <w:t>张中芳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C7F" w:rsidRDefault="00CB43AF" w:rsidP="006B3EE9">
            <w:pPr>
              <w:widowControl/>
              <w:jc w:val="center"/>
              <w:rPr>
                <w:color w:val="000000" w:themeColor="text1"/>
                <w:kern w:val="0"/>
                <w:sz w:val="24"/>
              </w:rPr>
            </w:pPr>
            <w:r>
              <w:rPr>
                <w:rFonts w:ascii="宋体" w:hAnsi="宋体" w:hint="eastAsia"/>
                <w:color w:val="000000" w:themeColor="text1"/>
                <w:kern w:val="0"/>
                <w:sz w:val="24"/>
              </w:rPr>
              <w:t>2015113159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37C7F" w:rsidRDefault="00CB43AF" w:rsidP="006B3EE9">
            <w:pPr>
              <w:rPr>
                <w:rFonts w:ascii="宋体" w:hAnsi="宋体"/>
                <w:color w:val="000000" w:themeColor="text1"/>
                <w:sz w:val="20"/>
                <w:szCs w:val="20"/>
              </w:rPr>
            </w:pPr>
            <w:r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1.院级秋季运动会4*400接力赛第一 1分；</w:t>
            </w:r>
          </w:p>
          <w:p w:rsidR="00537C7F" w:rsidRDefault="00CB43AF" w:rsidP="006B3EE9">
            <w:pPr>
              <w:rPr>
                <w:rFonts w:ascii="宋体" w:hAnsi="宋体"/>
                <w:color w:val="000000" w:themeColor="text1"/>
                <w:sz w:val="20"/>
                <w:szCs w:val="20"/>
              </w:rPr>
            </w:pPr>
            <w:r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2.院级畅想杯排球赛团体第二 0.5分；</w:t>
            </w:r>
          </w:p>
          <w:p w:rsidR="00537C7F" w:rsidRDefault="00CB43AF" w:rsidP="006B3EE9">
            <w:pPr>
              <w:widowControl/>
              <w:jc w:val="left"/>
              <w:rPr>
                <w:rFonts w:ascii="宋体" w:hAnsi="宋体"/>
                <w:color w:val="000000" w:themeColor="text1"/>
                <w:sz w:val="20"/>
                <w:szCs w:val="20"/>
              </w:rPr>
            </w:pPr>
            <w:r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3</w:t>
            </w:r>
            <w:r>
              <w:rPr>
                <w:rFonts w:ascii="宋体" w:hAnsi="宋体"/>
                <w:color w:val="000000" w:themeColor="text1"/>
                <w:sz w:val="20"/>
                <w:szCs w:val="20"/>
              </w:rPr>
              <w:t>.</w:t>
            </w:r>
            <w:r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（校级）宿州学院第十届大学生心理健康月手语操比赛二等奖1.5分；</w:t>
            </w:r>
          </w:p>
          <w:p w:rsidR="00537C7F" w:rsidRDefault="00CB43AF" w:rsidP="006B3EE9">
            <w:pPr>
              <w:widowControl/>
              <w:jc w:val="left"/>
              <w:rPr>
                <w:rFonts w:ascii="宋体" w:hAnsi="宋体"/>
                <w:color w:val="000000" w:themeColor="text1"/>
                <w:sz w:val="20"/>
                <w:szCs w:val="20"/>
              </w:rPr>
            </w:pPr>
            <w:r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4</w:t>
            </w:r>
            <w:r>
              <w:rPr>
                <w:rFonts w:ascii="宋体" w:hAnsi="宋体"/>
                <w:color w:val="000000" w:themeColor="text1"/>
                <w:sz w:val="20"/>
                <w:szCs w:val="20"/>
              </w:rPr>
              <w:t>.</w:t>
            </w:r>
            <w:r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（校级）创意产品设计大赛三等奖1分；</w:t>
            </w:r>
          </w:p>
          <w:p w:rsidR="00537C7F" w:rsidRDefault="00CB43AF" w:rsidP="006B3EE9">
            <w:pPr>
              <w:widowControl/>
              <w:jc w:val="left"/>
              <w:rPr>
                <w:rFonts w:ascii="宋体" w:hAnsi="宋体"/>
                <w:color w:val="000000" w:themeColor="text1"/>
                <w:sz w:val="20"/>
                <w:szCs w:val="20"/>
              </w:rPr>
            </w:pPr>
            <w:r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5</w:t>
            </w:r>
            <w:r>
              <w:rPr>
                <w:rFonts w:ascii="宋体" w:hAnsi="宋体"/>
                <w:color w:val="000000" w:themeColor="text1"/>
                <w:sz w:val="20"/>
                <w:szCs w:val="20"/>
              </w:rPr>
              <w:t>.</w:t>
            </w:r>
            <w:r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普通话水平测试等级证书1分；</w:t>
            </w:r>
          </w:p>
          <w:p w:rsidR="00537C7F" w:rsidRDefault="00CB43AF" w:rsidP="006B3EE9">
            <w:pPr>
              <w:widowControl/>
              <w:jc w:val="left"/>
              <w:rPr>
                <w:rFonts w:ascii="宋体" w:hAnsi="宋体"/>
                <w:color w:val="000000" w:themeColor="text1"/>
                <w:sz w:val="20"/>
                <w:szCs w:val="20"/>
              </w:rPr>
            </w:pPr>
            <w:r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6</w:t>
            </w:r>
            <w:r>
              <w:rPr>
                <w:rFonts w:ascii="宋体" w:hAnsi="宋体"/>
                <w:color w:val="000000" w:themeColor="text1"/>
                <w:sz w:val="20"/>
                <w:szCs w:val="20"/>
              </w:rPr>
              <w:t>.</w:t>
            </w:r>
            <w:r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院级“小</w:t>
            </w:r>
            <w:proofErr w:type="gramStart"/>
            <w:r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咖</w:t>
            </w:r>
            <w:proofErr w:type="gramEnd"/>
            <w:r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秀，配音秀”比赛二等奖0.5分；</w:t>
            </w:r>
          </w:p>
          <w:p w:rsidR="00537C7F" w:rsidRDefault="00CB43AF" w:rsidP="006B3EE9">
            <w:pPr>
              <w:widowControl/>
              <w:jc w:val="left"/>
              <w:rPr>
                <w:rFonts w:ascii="宋体" w:hAnsi="宋体"/>
                <w:color w:val="000000" w:themeColor="text1"/>
                <w:sz w:val="20"/>
                <w:szCs w:val="20"/>
              </w:rPr>
            </w:pPr>
            <w:r>
              <w:rPr>
                <w:rFonts w:ascii="宋体" w:hAnsi="宋体" w:hint="eastAsia"/>
                <w:color w:val="000000" w:themeColor="text1"/>
                <w:kern w:val="0"/>
                <w:sz w:val="20"/>
                <w:szCs w:val="20"/>
              </w:rPr>
              <w:t>7</w:t>
            </w:r>
            <w:r>
              <w:rPr>
                <w:rFonts w:ascii="宋体" w:hAnsi="宋体"/>
                <w:color w:val="000000" w:themeColor="text1"/>
                <w:kern w:val="0"/>
                <w:sz w:val="20"/>
                <w:szCs w:val="20"/>
              </w:rPr>
              <w:t>.</w:t>
            </w:r>
            <w:r>
              <w:rPr>
                <w:rFonts w:ascii="宋体" w:hAnsi="宋体" w:hint="eastAsia"/>
                <w:color w:val="000000" w:themeColor="text1"/>
                <w:kern w:val="0"/>
                <w:sz w:val="20"/>
                <w:szCs w:val="20"/>
              </w:rPr>
              <w:t>校级“颂祖国，感恩党”诗歌朗诵比赛二等奖1.5分；</w:t>
            </w:r>
          </w:p>
          <w:p w:rsidR="00537C7F" w:rsidRDefault="00CB43AF" w:rsidP="006B3EE9">
            <w:pPr>
              <w:rPr>
                <w:rFonts w:ascii="宋体" w:hAnsi="宋体"/>
                <w:color w:val="000000" w:themeColor="text1"/>
                <w:sz w:val="20"/>
                <w:szCs w:val="20"/>
              </w:rPr>
            </w:pPr>
            <w:r>
              <w:rPr>
                <w:rFonts w:ascii="宋体" w:hAnsi="宋体" w:hint="eastAsia"/>
                <w:color w:val="000000" w:themeColor="text1"/>
                <w:kern w:val="0"/>
                <w:sz w:val="20"/>
                <w:szCs w:val="20"/>
              </w:rPr>
              <w:t>8.全国机动车驾驶证2分；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C7F" w:rsidRDefault="00CB43AF" w:rsidP="006B3EE9">
            <w:pPr>
              <w:widowControl/>
              <w:jc w:val="center"/>
              <w:rPr>
                <w:color w:val="000000" w:themeColor="text1"/>
                <w:kern w:val="0"/>
                <w:sz w:val="24"/>
              </w:rPr>
            </w:pPr>
            <w:r>
              <w:rPr>
                <w:rFonts w:hint="eastAsia"/>
                <w:color w:val="000000" w:themeColor="text1"/>
                <w:kern w:val="0"/>
                <w:sz w:val="24"/>
              </w:rPr>
              <w:t>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7C7F" w:rsidRDefault="00537C7F" w:rsidP="00E757A6">
            <w:pPr>
              <w:widowControl/>
              <w:jc w:val="center"/>
              <w:rPr>
                <w:color w:val="000000" w:themeColor="text1"/>
                <w:kern w:val="0"/>
                <w:sz w:val="24"/>
              </w:rPr>
            </w:pPr>
          </w:p>
        </w:tc>
      </w:tr>
      <w:tr w:rsidR="00537C7F" w:rsidTr="006C66DA">
        <w:trPr>
          <w:trHeight w:val="425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C7F" w:rsidRDefault="00CB43AF" w:rsidP="006B3EE9">
            <w:pPr>
              <w:widowControl/>
              <w:jc w:val="center"/>
              <w:rPr>
                <w:color w:val="000000" w:themeColor="text1"/>
                <w:kern w:val="0"/>
                <w:sz w:val="24"/>
              </w:rPr>
            </w:pPr>
            <w:r>
              <w:rPr>
                <w:rFonts w:ascii="宋体" w:hAnsi="宋体" w:hint="eastAsia"/>
                <w:color w:val="000000" w:themeColor="text1"/>
                <w:kern w:val="0"/>
                <w:sz w:val="22"/>
              </w:rPr>
              <w:t>15</w:t>
            </w:r>
            <w:proofErr w:type="gramStart"/>
            <w:r>
              <w:rPr>
                <w:rFonts w:ascii="宋体" w:hAnsi="宋体" w:hint="eastAsia"/>
                <w:color w:val="000000" w:themeColor="text1"/>
                <w:kern w:val="0"/>
                <w:sz w:val="22"/>
              </w:rPr>
              <w:t>网工1班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C7F" w:rsidRDefault="00CB43AF" w:rsidP="006B3EE9">
            <w:pPr>
              <w:widowControl/>
              <w:jc w:val="center"/>
              <w:rPr>
                <w:color w:val="000000" w:themeColor="text1"/>
                <w:kern w:val="0"/>
                <w:sz w:val="24"/>
              </w:rPr>
            </w:pPr>
            <w:r>
              <w:rPr>
                <w:rFonts w:ascii="宋体" w:hAnsi="宋体" w:hint="eastAsia"/>
                <w:color w:val="000000" w:themeColor="text1"/>
                <w:kern w:val="0"/>
                <w:sz w:val="24"/>
              </w:rPr>
              <w:t>郑伟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C7F" w:rsidRDefault="00CB43AF" w:rsidP="006B3EE9">
            <w:pPr>
              <w:widowControl/>
              <w:jc w:val="center"/>
              <w:rPr>
                <w:color w:val="000000" w:themeColor="text1"/>
                <w:kern w:val="0"/>
                <w:sz w:val="24"/>
              </w:rPr>
            </w:pPr>
            <w:r>
              <w:rPr>
                <w:rFonts w:ascii="宋体" w:hAnsi="宋体" w:hint="eastAsia"/>
                <w:color w:val="000000" w:themeColor="text1"/>
                <w:kern w:val="0"/>
                <w:sz w:val="24"/>
              </w:rPr>
              <w:t>2015113160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C7F" w:rsidRDefault="00CB43AF" w:rsidP="006B3EE9">
            <w:pPr>
              <w:widowControl/>
              <w:numPr>
                <w:ilvl w:val="0"/>
                <w:numId w:val="20"/>
              </w:numPr>
              <w:jc w:val="left"/>
              <w:rPr>
                <w:rFonts w:ascii="宋体" w:hAnsi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 w:themeColor="text1"/>
                <w:kern w:val="0"/>
                <w:sz w:val="20"/>
                <w:szCs w:val="20"/>
              </w:rPr>
              <w:t>全国大学生英语四级考试1分；</w:t>
            </w:r>
          </w:p>
          <w:p w:rsidR="00537C7F" w:rsidRDefault="00CB43AF" w:rsidP="006B3EE9">
            <w:pPr>
              <w:widowControl/>
              <w:numPr>
                <w:ilvl w:val="0"/>
                <w:numId w:val="20"/>
              </w:numPr>
              <w:jc w:val="left"/>
              <w:rPr>
                <w:rFonts w:ascii="宋体" w:hAnsi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 w:themeColor="text1"/>
                <w:kern w:val="0"/>
                <w:sz w:val="20"/>
                <w:szCs w:val="20"/>
              </w:rPr>
              <w:t>中华人民共和国机动车驾驶证2分；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C7F" w:rsidRDefault="00CB43AF" w:rsidP="006B3EE9">
            <w:pPr>
              <w:widowControl/>
              <w:jc w:val="center"/>
              <w:rPr>
                <w:color w:val="000000" w:themeColor="text1"/>
                <w:kern w:val="0"/>
                <w:sz w:val="24"/>
              </w:rPr>
            </w:pPr>
            <w:r>
              <w:rPr>
                <w:rFonts w:hint="eastAsia"/>
                <w:color w:val="000000" w:themeColor="text1"/>
                <w:kern w:val="0"/>
                <w:sz w:val="24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7C7F" w:rsidRDefault="00CB43AF" w:rsidP="00E757A6">
            <w:pPr>
              <w:widowControl/>
              <w:jc w:val="center"/>
              <w:rPr>
                <w:color w:val="000000" w:themeColor="text1"/>
                <w:kern w:val="0"/>
                <w:sz w:val="24"/>
              </w:rPr>
            </w:pPr>
            <w:r>
              <w:rPr>
                <w:rFonts w:ascii="宋体" w:hAnsi="宋体" w:hint="eastAsia"/>
                <w:color w:val="000000" w:themeColor="text1"/>
                <w:kern w:val="0"/>
                <w:sz w:val="24"/>
              </w:rPr>
              <w:t>√</w:t>
            </w:r>
          </w:p>
        </w:tc>
      </w:tr>
      <w:bookmarkEnd w:id="0"/>
      <w:tr w:rsidR="00537C7F" w:rsidTr="006C66DA">
        <w:trPr>
          <w:trHeight w:val="425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C7F" w:rsidRDefault="00CB43AF" w:rsidP="006B3EE9">
            <w:pPr>
              <w:widowControl/>
              <w:jc w:val="center"/>
              <w:rPr>
                <w:color w:val="000000" w:themeColor="text1"/>
                <w:kern w:val="0"/>
                <w:sz w:val="24"/>
              </w:rPr>
            </w:pPr>
            <w:r>
              <w:rPr>
                <w:rFonts w:ascii="宋体" w:hAnsi="宋体" w:hint="eastAsia"/>
                <w:color w:val="000000" w:themeColor="text1"/>
                <w:kern w:val="0"/>
                <w:sz w:val="22"/>
              </w:rPr>
              <w:t>15</w:t>
            </w:r>
            <w:proofErr w:type="gramStart"/>
            <w:r>
              <w:rPr>
                <w:rFonts w:ascii="宋体" w:hAnsi="宋体" w:hint="eastAsia"/>
                <w:color w:val="000000" w:themeColor="text1"/>
                <w:kern w:val="0"/>
                <w:sz w:val="22"/>
              </w:rPr>
              <w:t>网工1班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C7F" w:rsidRDefault="00CB43AF" w:rsidP="006B3EE9">
            <w:pPr>
              <w:widowControl/>
              <w:jc w:val="center"/>
              <w:rPr>
                <w:color w:val="000000" w:themeColor="text1"/>
                <w:kern w:val="0"/>
                <w:sz w:val="24"/>
              </w:rPr>
            </w:pPr>
            <w:r>
              <w:rPr>
                <w:rFonts w:ascii="宋体" w:hAnsi="宋体" w:hint="eastAsia"/>
                <w:color w:val="000000" w:themeColor="text1"/>
                <w:kern w:val="0"/>
                <w:sz w:val="24"/>
              </w:rPr>
              <w:t>左子丹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C7F" w:rsidRDefault="00CB43AF" w:rsidP="006B3EE9">
            <w:pPr>
              <w:widowControl/>
              <w:jc w:val="center"/>
              <w:rPr>
                <w:color w:val="000000" w:themeColor="text1"/>
                <w:kern w:val="0"/>
                <w:sz w:val="24"/>
              </w:rPr>
            </w:pPr>
            <w:r>
              <w:rPr>
                <w:rFonts w:ascii="宋体" w:hAnsi="宋体" w:hint="eastAsia"/>
                <w:color w:val="000000" w:themeColor="text1"/>
                <w:kern w:val="0"/>
                <w:sz w:val="24"/>
              </w:rPr>
              <w:t>2015113161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37C7F" w:rsidRDefault="00CB43AF" w:rsidP="006B3EE9">
            <w:pPr>
              <w:rPr>
                <w:rFonts w:ascii="宋体" w:hAnsi="宋体"/>
                <w:color w:val="000000" w:themeColor="text1"/>
                <w:sz w:val="20"/>
                <w:szCs w:val="20"/>
              </w:rPr>
            </w:pPr>
            <w:r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1.院级趣味运动会一等奖1分；</w:t>
            </w:r>
          </w:p>
          <w:p w:rsidR="00537C7F" w:rsidRDefault="00CB43AF" w:rsidP="006B3EE9">
            <w:pPr>
              <w:rPr>
                <w:rFonts w:ascii="宋体" w:hAnsi="宋体"/>
                <w:color w:val="000000" w:themeColor="text1"/>
                <w:sz w:val="20"/>
                <w:szCs w:val="20"/>
              </w:rPr>
            </w:pPr>
            <w:r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2.（院级）我爱记歌词一等奖1分；</w:t>
            </w:r>
          </w:p>
          <w:p w:rsidR="00537C7F" w:rsidRDefault="00CB43AF" w:rsidP="006B3EE9">
            <w:pPr>
              <w:rPr>
                <w:rFonts w:ascii="宋体" w:hAnsi="宋体"/>
                <w:color w:val="000000" w:themeColor="text1"/>
                <w:sz w:val="20"/>
                <w:szCs w:val="20"/>
              </w:rPr>
            </w:pPr>
            <w:r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3.（校级）创意产品设计大赛三等奖1分；</w:t>
            </w:r>
          </w:p>
          <w:p w:rsidR="00537C7F" w:rsidRDefault="00CB43AF" w:rsidP="006B3EE9">
            <w:pPr>
              <w:rPr>
                <w:rFonts w:ascii="宋体" w:hAnsi="宋体"/>
                <w:color w:val="000000" w:themeColor="text1"/>
                <w:sz w:val="20"/>
                <w:szCs w:val="20"/>
              </w:rPr>
            </w:pPr>
            <w:r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4.普通话水平测试等级证书1分；</w:t>
            </w:r>
          </w:p>
          <w:p w:rsidR="00537C7F" w:rsidRDefault="00CB43AF" w:rsidP="006B3EE9">
            <w:pPr>
              <w:rPr>
                <w:rFonts w:ascii="宋体" w:hAnsi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5.</w:t>
            </w:r>
            <w:r>
              <w:rPr>
                <w:rFonts w:ascii="宋体" w:hAnsi="宋体" w:hint="eastAsia"/>
                <w:color w:val="000000" w:themeColor="text1"/>
                <w:kern w:val="0"/>
                <w:sz w:val="20"/>
                <w:szCs w:val="20"/>
              </w:rPr>
              <w:t>校级“颂祖国，感恩党”诗歌朗诵比赛二等奖1.5分；</w:t>
            </w:r>
          </w:p>
          <w:p w:rsidR="00537C7F" w:rsidRDefault="00CB43AF" w:rsidP="006B3EE9">
            <w:pPr>
              <w:rPr>
                <w:rFonts w:ascii="宋体" w:hAnsi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 w:themeColor="text1"/>
                <w:kern w:val="0"/>
                <w:sz w:val="20"/>
                <w:szCs w:val="20"/>
              </w:rPr>
              <w:t>6.全国大学英语四级考试1分；</w:t>
            </w:r>
          </w:p>
          <w:p w:rsidR="00537C7F" w:rsidRDefault="00CB43AF" w:rsidP="006B3EE9">
            <w:pPr>
              <w:rPr>
                <w:rFonts w:ascii="宋体" w:hAnsi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 w:themeColor="text1"/>
                <w:kern w:val="0"/>
                <w:sz w:val="20"/>
                <w:szCs w:val="20"/>
              </w:rPr>
              <w:t>7.全国计算机等级考试二级合格证书1分；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C7F" w:rsidRDefault="00CB43AF" w:rsidP="006B3EE9">
            <w:pPr>
              <w:widowControl/>
              <w:jc w:val="center"/>
              <w:rPr>
                <w:color w:val="000000" w:themeColor="text1"/>
                <w:kern w:val="0"/>
                <w:sz w:val="24"/>
              </w:rPr>
            </w:pPr>
            <w:r>
              <w:rPr>
                <w:rFonts w:hint="eastAsia"/>
                <w:color w:val="000000" w:themeColor="text1"/>
                <w:kern w:val="0"/>
                <w:sz w:val="24"/>
              </w:rPr>
              <w:t>7.5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7C7F" w:rsidRDefault="00CB43AF" w:rsidP="006B3EE9">
            <w:pPr>
              <w:widowControl/>
              <w:jc w:val="left"/>
              <w:rPr>
                <w:color w:val="000000" w:themeColor="text1"/>
                <w:kern w:val="0"/>
                <w:sz w:val="24"/>
              </w:rPr>
            </w:pPr>
            <w:r>
              <w:rPr>
                <w:rFonts w:ascii="宋体" w:hAnsi="宋体" w:hint="eastAsia"/>
                <w:color w:val="000000" w:themeColor="text1"/>
                <w:kern w:val="0"/>
                <w:sz w:val="24"/>
              </w:rPr>
              <w:t xml:space="preserve">　</w:t>
            </w:r>
          </w:p>
        </w:tc>
      </w:tr>
    </w:tbl>
    <w:p w:rsidR="00537C7F" w:rsidRDefault="00537C7F">
      <w:pPr>
        <w:pStyle w:val="p0"/>
        <w:rPr>
          <w:rFonts w:ascii="宋体" w:hAnsi="宋体"/>
          <w:b/>
          <w:color w:val="000000"/>
          <w:sz w:val="28"/>
        </w:rPr>
      </w:pPr>
    </w:p>
    <w:p w:rsidR="00537C7F" w:rsidRDefault="00537C7F">
      <w:pPr>
        <w:pStyle w:val="p0"/>
        <w:rPr>
          <w:rFonts w:ascii="宋体" w:hAnsi="宋体"/>
          <w:b/>
          <w:color w:val="000000"/>
          <w:sz w:val="28"/>
        </w:rPr>
      </w:pPr>
    </w:p>
    <w:p w:rsidR="00537C7F" w:rsidRDefault="00537C7F">
      <w:pPr>
        <w:pStyle w:val="p0"/>
        <w:jc w:val="center"/>
        <w:rPr>
          <w:rFonts w:ascii="宋体" w:hAnsi="宋体"/>
          <w:b/>
          <w:color w:val="000000"/>
          <w:sz w:val="28"/>
        </w:rPr>
      </w:pPr>
    </w:p>
    <w:p w:rsidR="00537C7F" w:rsidRDefault="00537C7F">
      <w:pPr>
        <w:pStyle w:val="p0"/>
        <w:jc w:val="center"/>
        <w:rPr>
          <w:rFonts w:ascii="宋体" w:hAnsi="宋体"/>
          <w:b/>
          <w:color w:val="000000"/>
          <w:sz w:val="28"/>
        </w:rPr>
      </w:pPr>
    </w:p>
    <w:p w:rsidR="00537C7F" w:rsidRDefault="00537C7F">
      <w:pPr>
        <w:rPr>
          <w:color w:val="000000" w:themeColor="text1"/>
        </w:rPr>
      </w:pPr>
    </w:p>
    <w:p w:rsidR="00537C7F" w:rsidRDefault="00537C7F"/>
    <w:p w:rsidR="00537C7F" w:rsidRDefault="00537C7F"/>
    <w:sectPr w:rsidR="00537C7F" w:rsidSect="00537C7F">
      <w:headerReference w:type="default" r:id="rId9"/>
      <w:footerReference w:type="even" r:id="rId10"/>
      <w:footerReference w:type="default" r:id="rId11"/>
      <w:pgSz w:w="11906" w:h="16838"/>
      <w:pgMar w:top="2098" w:right="1531" w:bottom="2098" w:left="1531" w:header="851" w:footer="992" w:gutter="0"/>
      <w:pgNumType w:fmt="numberInDash"/>
      <w:cols w:space="720"/>
      <w:docGrid w:type="lines" w:linePitch="31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37C7F" w:rsidRDefault="00537C7F" w:rsidP="00537C7F">
      <w:r>
        <w:separator/>
      </w:r>
    </w:p>
  </w:endnote>
  <w:endnote w:type="continuationSeparator" w:id="0">
    <w:p w:rsidR="00537C7F" w:rsidRDefault="00537C7F" w:rsidP="00537C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37C7F" w:rsidRDefault="00537C7F">
    <w:pPr>
      <w:pStyle w:val="a3"/>
      <w:framePr w:wrap="around" w:vAnchor="text" w:hAnchor="margin" w:xAlign="center" w:y="1"/>
      <w:rPr>
        <w:rStyle w:val="a5"/>
      </w:rPr>
    </w:pPr>
    <w:r>
      <w:fldChar w:fldCharType="begin"/>
    </w:r>
    <w:r w:rsidR="00CB43AF">
      <w:rPr>
        <w:rStyle w:val="a5"/>
      </w:rPr>
      <w:instrText xml:space="preserve">PAGE  </w:instrText>
    </w:r>
    <w:r>
      <w:fldChar w:fldCharType="end"/>
    </w:r>
  </w:p>
  <w:p w:rsidR="00537C7F" w:rsidRDefault="00537C7F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37C7F" w:rsidRDefault="00537C7F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CB43AF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E757A6">
      <w:rPr>
        <w:rStyle w:val="a5"/>
        <w:noProof/>
      </w:rPr>
      <w:t>- 1 -</w:t>
    </w:r>
    <w:r>
      <w:rPr>
        <w:rStyle w:val="a5"/>
      </w:rPr>
      <w:fldChar w:fldCharType="end"/>
    </w:r>
  </w:p>
  <w:p w:rsidR="00537C7F" w:rsidRDefault="00E757A6">
    <w:pPr>
      <w:pStyle w:val="a3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4098" o:spid="_x0000_s1026" type="#_x0000_t202" style="position:absolute;margin-left:-37.25pt;margin-top:0;width:35.05pt;height:18.15pt;z-index:1024;mso-wrap-style:none;mso-position-horizontal:outside;mso-position-horizontal-relative:margin;mso-width-relative:page;mso-height-relative:page" o:gfxdata="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" filled="f" stroked="f">
          <v:textbox style="mso-fit-shape-to-text:t" inset="0,0,0,0">
            <w:txbxContent>
              <w:p w:rsidR="00537C7F" w:rsidRDefault="00537C7F">
                <w:pPr>
                  <w:pStyle w:val="a3"/>
                  <w:rPr>
                    <w:rStyle w:val="a5"/>
                    <w:rFonts w:ascii="宋体" w:hAnsi="宋体"/>
                    <w:sz w:val="28"/>
                    <w:szCs w:val="28"/>
                  </w:rPr>
                </w:pPr>
                <w:r>
                  <w:rPr>
                    <w:rFonts w:ascii="宋体" w:hAnsi="宋体" w:hint="eastAsia"/>
                    <w:sz w:val="28"/>
                    <w:szCs w:val="28"/>
                  </w:rPr>
                  <w:fldChar w:fldCharType="begin"/>
                </w:r>
                <w:r w:rsidR="00CB43AF">
                  <w:rPr>
                    <w:rStyle w:val="a5"/>
                    <w:rFonts w:ascii="宋体" w:hAnsi="宋体" w:hint="eastAsia"/>
                    <w:sz w:val="28"/>
                    <w:szCs w:val="28"/>
                  </w:rPr>
                  <w:instrText xml:space="preserve">PAGE  </w:instrText>
                </w:r>
                <w:r>
                  <w:rPr>
                    <w:rFonts w:ascii="宋体" w:hAnsi="宋体" w:hint="eastAsia"/>
                    <w:sz w:val="28"/>
                    <w:szCs w:val="28"/>
                  </w:rPr>
                  <w:fldChar w:fldCharType="separate"/>
                </w:r>
                <w:r w:rsidR="00E757A6">
                  <w:rPr>
                    <w:rStyle w:val="a5"/>
                    <w:rFonts w:ascii="宋体" w:hAnsi="宋体"/>
                    <w:noProof/>
                    <w:sz w:val="28"/>
                    <w:szCs w:val="28"/>
                  </w:rPr>
                  <w:t>- 1 -</w:t>
                </w:r>
                <w:r>
                  <w:rPr>
                    <w:rFonts w:ascii="宋体" w:hAnsi="宋体" w:hint="eastAsia"/>
                    <w:sz w:val="28"/>
                    <w:szCs w:val="28"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37C7F" w:rsidRDefault="00537C7F" w:rsidP="00537C7F">
      <w:r>
        <w:separator/>
      </w:r>
    </w:p>
  </w:footnote>
  <w:footnote w:type="continuationSeparator" w:id="0">
    <w:p w:rsidR="00537C7F" w:rsidRDefault="00537C7F" w:rsidP="00537C7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37C7F" w:rsidRDefault="00537C7F">
    <w:pPr>
      <w:pStyle w:val="a4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B2DB2808"/>
    <w:multiLevelType w:val="singleLevel"/>
    <w:tmpl w:val="B2DB2808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 w15:restartNumberingAfterBreak="0">
    <w:nsid w:val="E86271A0"/>
    <w:multiLevelType w:val="singleLevel"/>
    <w:tmpl w:val="E86271A0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 w15:restartNumberingAfterBreak="0">
    <w:nsid w:val="00000001"/>
    <w:multiLevelType w:val="singleLevel"/>
    <w:tmpl w:val="00000001"/>
    <w:lvl w:ilvl="0">
      <w:start w:val="1"/>
      <w:numFmt w:val="decimal"/>
      <w:suff w:val="nothing"/>
      <w:lvlText w:val="%1."/>
      <w:lvlJc w:val="left"/>
    </w:lvl>
  </w:abstractNum>
  <w:abstractNum w:abstractNumId="3" w15:restartNumberingAfterBreak="0">
    <w:nsid w:val="00000002"/>
    <w:multiLevelType w:val="singleLevel"/>
    <w:tmpl w:val="00000002"/>
    <w:lvl w:ilvl="0">
      <w:start w:val="1"/>
      <w:numFmt w:val="decimal"/>
      <w:suff w:val="nothing"/>
      <w:lvlText w:val="%1."/>
      <w:lvlJc w:val="left"/>
    </w:lvl>
  </w:abstractNum>
  <w:abstractNum w:abstractNumId="4" w15:restartNumberingAfterBreak="0">
    <w:nsid w:val="00000003"/>
    <w:multiLevelType w:val="singleLevel"/>
    <w:tmpl w:val="00000003"/>
    <w:lvl w:ilvl="0">
      <w:start w:val="1"/>
      <w:numFmt w:val="decimal"/>
      <w:suff w:val="nothing"/>
      <w:lvlText w:val="%1."/>
      <w:lvlJc w:val="left"/>
    </w:lvl>
  </w:abstractNum>
  <w:abstractNum w:abstractNumId="5" w15:restartNumberingAfterBreak="0">
    <w:nsid w:val="00000004"/>
    <w:multiLevelType w:val="singleLevel"/>
    <w:tmpl w:val="00000004"/>
    <w:lvl w:ilvl="0">
      <w:start w:val="1"/>
      <w:numFmt w:val="decimal"/>
      <w:suff w:val="nothing"/>
      <w:lvlText w:val="%1."/>
      <w:lvlJc w:val="left"/>
    </w:lvl>
  </w:abstractNum>
  <w:abstractNum w:abstractNumId="6" w15:restartNumberingAfterBreak="0">
    <w:nsid w:val="00000005"/>
    <w:multiLevelType w:val="singleLevel"/>
    <w:tmpl w:val="00000005"/>
    <w:lvl w:ilvl="0">
      <w:start w:val="1"/>
      <w:numFmt w:val="decimal"/>
      <w:suff w:val="nothing"/>
      <w:lvlText w:val="%1."/>
      <w:lvlJc w:val="left"/>
    </w:lvl>
  </w:abstractNum>
  <w:abstractNum w:abstractNumId="7" w15:restartNumberingAfterBreak="0">
    <w:nsid w:val="00000006"/>
    <w:multiLevelType w:val="singleLevel"/>
    <w:tmpl w:val="00000006"/>
    <w:lvl w:ilvl="0">
      <w:start w:val="1"/>
      <w:numFmt w:val="decimal"/>
      <w:suff w:val="nothing"/>
      <w:lvlText w:val="%1."/>
      <w:lvlJc w:val="left"/>
    </w:lvl>
  </w:abstractNum>
  <w:abstractNum w:abstractNumId="8" w15:restartNumberingAfterBreak="0">
    <w:nsid w:val="00000007"/>
    <w:multiLevelType w:val="singleLevel"/>
    <w:tmpl w:val="00000007"/>
    <w:lvl w:ilvl="0">
      <w:start w:val="1"/>
      <w:numFmt w:val="decimal"/>
      <w:suff w:val="nothing"/>
      <w:lvlText w:val="%1."/>
      <w:lvlJc w:val="left"/>
    </w:lvl>
  </w:abstractNum>
  <w:abstractNum w:abstractNumId="9" w15:restartNumberingAfterBreak="0">
    <w:nsid w:val="00000008"/>
    <w:multiLevelType w:val="singleLevel"/>
    <w:tmpl w:val="00000008"/>
    <w:lvl w:ilvl="0">
      <w:start w:val="1"/>
      <w:numFmt w:val="decimal"/>
      <w:suff w:val="nothing"/>
      <w:lvlText w:val="%1."/>
      <w:lvlJc w:val="left"/>
    </w:lvl>
  </w:abstractNum>
  <w:abstractNum w:abstractNumId="10" w15:restartNumberingAfterBreak="0">
    <w:nsid w:val="00000009"/>
    <w:multiLevelType w:val="singleLevel"/>
    <w:tmpl w:val="00000009"/>
    <w:lvl w:ilvl="0">
      <w:start w:val="1"/>
      <w:numFmt w:val="decimal"/>
      <w:suff w:val="nothing"/>
      <w:lvlText w:val="%1."/>
      <w:lvlJc w:val="left"/>
    </w:lvl>
  </w:abstractNum>
  <w:abstractNum w:abstractNumId="11" w15:restartNumberingAfterBreak="0">
    <w:nsid w:val="2F0870E1"/>
    <w:multiLevelType w:val="singleLevel"/>
    <w:tmpl w:val="2F0870E1"/>
    <w:lvl w:ilvl="0">
      <w:start w:val="1"/>
      <w:numFmt w:val="decimal"/>
      <w:suff w:val="nothing"/>
      <w:lvlText w:val="%1."/>
      <w:lvlJc w:val="left"/>
    </w:lvl>
  </w:abstractNum>
  <w:abstractNum w:abstractNumId="12" w15:restartNumberingAfterBreak="0">
    <w:nsid w:val="58BCF427"/>
    <w:multiLevelType w:val="singleLevel"/>
    <w:tmpl w:val="58BCF427"/>
    <w:lvl w:ilvl="0">
      <w:start w:val="1"/>
      <w:numFmt w:val="decimal"/>
      <w:suff w:val="nothing"/>
      <w:lvlText w:val="%1."/>
      <w:lvlJc w:val="left"/>
    </w:lvl>
  </w:abstractNum>
  <w:abstractNum w:abstractNumId="13" w15:restartNumberingAfterBreak="0">
    <w:nsid w:val="58BCF5EE"/>
    <w:multiLevelType w:val="singleLevel"/>
    <w:tmpl w:val="58BCF5EE"/>
    <w:lvl w:ilvl="0">
      <w:start w:val="1"/>
      <w:numFmt w:val="decimal"/>
      <w:suff w:val="nothing"/>
      <w:lvlText w:val="%1."/>
      <w:lvlJc w:val="left"/>
    </w:lvl>
  </w:abstractNum>
  <w:abstractNum w:abstractNumId="14" w15:restartNumberingAfterBreak="0">
    <w:nsid w:val="58BD3C82"/>
    <w:multiLevelType w:val="singleLevel"/>
    <w:tmpl w:val="58BD3C82"/>
    <w:lvl w:ilvl="0">
      <w:start w:val="1"/>
      <w:numFmt w:val="decimal"/>
      <w:suff w:val="nothing"/>
      <w:lvlText w:val="%1."/>
      <w:lvlJc w:val="left"/>
    </w:lvl>
  </w:abstractNum>
  <w:abstractNum w:abstractNumId="15" w15:restartNumberingAfterBreak="0">
    <w:nsid w:val="5A10E723"/>
    <w:multiLevelType w:val="singleLevel"/>
    <w:tmpl w:val="5A10E723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6" w15:restartNumberingAfterBreak="0">
    <w:nsid w:val="5A10E999"/>
    <w:multiLevelType w:val="singleLevel"/>
    <w:tmpl w:val="5A10E999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7" w15:restartNumberingAfterBreak="0">
    <w:nsid w:val="5A10F09E"/>
    <w:multiLevelType w:val="singleLevel"/>
    <w:tmpl w:val="5A10F09E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8" w15:restartNumberingAfterBreak="0">
    <w:nsid w:val="5A10F3C1"/>
    <w:multiLevelType w:val="singleLevel"/>
    <w:tmpl w:val="5A10F3C1"/>
    <w:lvl w:ilvl="0">
      <w:start w:val="2"/>
      <w:numFmt w:val="decimal"/>
      <w:lvlText w:val="%1."/>
      <w:lvlJc w:val="left"/>
      <w:pPr>
        <w:tabs>
          <w:tab w:val="left" w:pos="312"/>
        </w:tabs>
      </w:pPr>
    </w:lvl>
  </w:abstractNum>
  <w:abstractNum w:abstractNumId="19" w15:restartNumberingAfterBreak="0">
    <w:nsid w:val="6C9A2D16"/>
    <w:multiLevelType w:val="singleLevel"/>
    <w:tmpl w:val="6C9A2D16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2"/>
  </w:num>
  <w:num w:numId="2">
    <w:abstractNumId w:val="7"/>
  </w:num>
  <w:num w:numId="3">
    <w:abstractNumId w:val="4"/>
  </w:num>
  <w:num w:numId="4">
    <w:abstractNumId w:val="0"/>
  </w:num>
  <w:num w:numId="5">
    <w:abstractNumId w:val="5"/>
  </w:num>
  <w:num w:numId="6">
    <w:abstractNumId w:val="18"/>
  </w:num>
  <w:num w:numId="7">
    <w:abstractNumId w:val="13"/>
  </w:num>
  <w:num w:numId="8">
    <w:abstractNumId w:val="15"/>
  </w:num>
  <w:num w:numId="9">
    <w:abstractNumId w:val="16"/>
  </w:num>
  <w:num w:numId="10">
    <w:abstractNumId w:val="3"/>
  </w:num>
  <w:num w:numId="11">
    <w:abstractNumId w:val="6"/>
  </w:num>
  <w:num w:numId="12">
    <w:abstractNumId w:val="12"/>
  </w:num>
  <w:num w:numId="13">
    <w:abstractNumId w:val="8"/>
  </w:num>
  <w:num w:numId="14">
    <w:abstractNumId w:val="14"/>
  </w:num>
  <w:num w:numId="15">
    <w:abstractNumId w:val="11"/>
  </w:num>
  <w:num w:numId="16">
    <w:abstractNumId w:val="1"/>
  </w:num>
  <w:num w:numId="17">
    <w:abstractNumId w:val="9"/>
  </w:num>
  <w:num w:numId="18">
    <w:abstractNumId w:val="17"/>
  </w:num>
  <w:num w:numId="19">
    <w:abstractNumId w:val="10"/>
  </w:num>
  <w:num w:numId="20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1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8296A"/>
    <w:rsid w:val="0008296A"/>
    <w:rsid w:val="000E329C"/>
    <w:rsid w:val="00140BD2"/>
    <w:rsid w:val="0035035A"/>
    <w:rsid w:val="00376CCE"/>
    <w:rsid w:val="003F1DD0"/>
    <w:rsid w:val="00470F63"/>
    <w:rsid w:val="00537C7F"/>
    <w:rsid w:val="006B3EE9"/>
    <w:rsid w:val="006C66DA"/>
    <w:rsid w:val="00707993"/>
    <w:rsid w:val="00744377"/>
    <w:rsid w:val="00766BFA"/>
    <w:rsid w:val="00903581"/>
    <w:rsid w:val="009443C3"/>
    <w:rsid w:val="00962350"/>
    <w:rsid w:val="009A6C0C"/>
    <w:rsid w:val="009E5032"/>
    <w:rsid w:val="00A61FEA"/>
    <w:rsid w:val="00AA0DB3"/>
    <w:rsid w:val="00B74452"/>
    <w:rsid w:val="00BC38E2"/>
    <w:rsid w:val="00BF6393"/>
    <w:rsid w:val="00CB43AF"/>
    <w:rsid w:val="00DD69F8"/>
    <w:rsid w:val="00E610A6"/>
    <w:rsid w:val="00E757A6"/>
    <w:rsid w:val="00F336EB"/>
    <w:rsid w:val="02C06F99"/>
    <w:rsid w:val="0A4C547C"/>
    <w:rsid w:val="11D040F8"/>
    <w:rsid w:val="13FD04FD"/>
    <w:rsid w:val="19C41CC7"/>
    <w:rsid w:val="1A5052C2"/>
    <w:rsid w:val="205E5FD8"/>
    <w:rsid w:val="20620014"/>
    <w:rsid w:val="36B27461"/>
    <w:rsid w:val="37445940"/>
    <w:rsid w:val="3C3644DF"/>
    <w:rsid w:val="3D4C0DEB"/>
    <w:rsid w:val="3E965589"/>
    <w:rsid w:val="3F926FD8"/>
    <w:rsid w:val="42DA18D1"/>
    <w:rsid w:val="4EED249D"/>
    <w:rsid w:val="608E4E7E"/>
    <w:rsid w:val="621A0709"/>
    <w:rsid w:val="651158F6"/>
    <w:rsid w:val="651637F6"/>
    <w:rsid w:val="6C081F02"/>
    <w:rsid w:val="6DC55E2B"/>
    <w:rsid w:val="71F57063"/>
    <w:rsid w:val="7C8C43F3"/>
    <w:rsid w:val="7D26084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5:docId w15:val="{4254A5F7-BA8E-40CE-BCC0-7A25037B65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宋体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37C7F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537C7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qFormat/>
    <w:rsid w:val="00537C7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5">
    <w:name w:val="page number"/>
    <w:basedOn w:val="a0"/>
    <w:qFormat/>
    <w:rsid w:val="00537C7F"/>
  </w:style>
  <w:style w:type="paragraph" w:customStyle="1" w:styleId="p0">
    <w:name w:val="p0"/>
    <w:basedOn w:val="a"/>
    <w:qFormat/>
    <w:rsid w:val="00537C7F"/>
    <w:pPr>
      <w:widowControl/>
    </w:pPr>
    <w:rPr>
      <w:kern w:val="0"/>
      <w:szCs w:val="21"/>
    </w:rPr>
  </w:style>
  <w:style w:type="paragraph" w:styleId="a6">
    <w:name w:val="Balloon Text"/>
    <w:basedOn w:val="a"/>
    <w:link w:val="Char"/>
    <w:rsid w:val="006C66DA"/>
    <w:rPr>
      <w:sz w:val="18"/>
      <w:szCs w:val="18"/>
    </w:rPr>
  </w:style>
  <w:style w:type="character" w:customStyle="1" w:styleId="Char">
    <w:name w:val="批注框文本 Char"/>
    <w:basedOn w:val="a0"/>
    <w:link w:val="a6"/>
    <w:rsid w:val="006C66DA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2AD635F-482A-43D8-A7FE-C9D08D8F8D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12</Pages>
  <Words>1337</Words>
  <Characters>7621</Characters>
  <Application>Microsoft Office Word</Application>
  <DocSecurity>0</DocSecurity>
  <Lines>63</Lines>
  <Paragraphs>17</Paragraphs>
  <ScaleCrop>false</ScaleCrop>
  <Company/>
  <LinksUpToDate>false</LinksUpToDate>
  <CharactersWithSpaces>8941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yubinbin</cp:lastModifiedBy>
  <cp:revision>7</cp:revision>
  <cp:lastPrinted>2018-04-16T13:47:00Z</cp:lastPrinted>
  <dcterms:created xsi:type="dcterms:W3CDTF">2018-04-10T12:27:00Z</dcterms:created>
  <dcterms:modified xsi:type="dcterms:W3CDTF">2018-04-16T15:31:00Z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